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643ABED2"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177AD6">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23B08">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2C67C454" w14:textId="0EE88299" w:rsidR="003B6D7A" w:rsidRPr="006852C6" w:rsidRDefault="004C493B" w:rsidP="00E537D3">
      <w:pPr>
        <w:spacing w:after="0" w:line="240" w:lineRule="auto"/>
        <w:jc w:val="center"/>
        <w:rPr>
          <w:rFonts w:ascii="Trebuchet MS" w:eastAsia="Times New Roman" w:hAnsi="Trebuchet MS"/>
          <w:sz w:val="22"/>
          <w:szCs w:val="22"/>
          <w:lang w:eastAsia="en-US"/>
        </w:rPr>
      </w:pPr>
      <w:r w:rsidRPr="2D78C33E">
        <w:rPr>
          <w:rFonts w:ascii="Trebuchet MS" w:hAnsi="Trebuchet MS"/>
          <w:b/>
          <w:bCs/>
          <w:sz w:val="22"/>
          <w:szCs w:val="22"/>
          <w:lang w:eastAsia="en-US"/>
        </w:rPr>
        <w:t xml:space="preserve">DĖL </w:t>
      </w:r>
      <w:r w:rsidR="00DE5681" w:rsidRPr="2D78C33E">
        <w:rPr>
          <w:rFonts w:ascii="Trebuchet MS" w:hAnsi="Trebuchet MS"/>
          <w:b/>
          <w:bCs/>
          <w:sz w:val="22"/>
          <w:szCs w:val="22"/>
          <w:lang w:eastAsia="en-US"/>
        </w:rPr>
        <w:t>VIENKARTINIŲ ŠVIRKŠTŲ RINKINI</w:t>
      </w:r>
      <w:r w:rsidR="3BD0ACC2" w:rsidRPr="2D78C33E">
        <w:rPr>
          <w:rFonts w:ascii="Trebuchet MS" w:hAnsi="Trebuchet MS"/>
          <w:b/>
          <w:bCs/>
          <w:sz w:val="22"/>
          <w:szCs w:val="22"/>
          <w:lang w:eastAsia="en-US"/>
        </w:rPr>
        <w:t>Ų</w:t>
      </w:r>
      <w:r w:rsidR="00DE5681" w:rsidRPr="2D78C33E">
        <w:rPr>
          <w:rFonts w:ascii="Trebuchet MS" w:hAnsi="Trebuchet MS"/>
          <w:b/>
          <w:bCs/>
          <w:sz w:val="22"/>
          <w:szCs w:val="22"/>
          <w:lang w:eastAsia="en-US"/>
        </w:rPr>
        <w:t xml:space="preserve"> INJEKTORIUI</w:t>
      </w:r>
      <w:r w:rsidR="00983A2F" w:rsidRPr="2D78C33E">
        <w:rPr>
          <w:rFonts w:ascii="Trebuchet MS" w:hAnsi="Trebuchet MS"/>
          <w:b/>
          <w:bCs/>
          <w:sz w:val="22"/>
          <w:szCs w:val="22"/>
        </w:rPr>
        <w:t xml:space="preserve"> </w:t>
      </w:r>
      <w:r w:rsidRPr="2D78C33E">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6D1E0137" w:rsidR="000608EF"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649AC748" w14:textId="77777777" w:rsidR="00AD595E" w:rsidRPr="002F1843" w:rsidRDefault="00AD595E" w:rsidP="00AD595E">
      <w:pPr>
        <w:pStyle w:val="ListParagraph"/>
        <w:tabs>
          <w:tab w:val="left" w:pos="426"/>
        </w:tabs>
        <w:spacing w:after="0" w:line="240" w:lineRule="auto"/>
        <w:ind w:left="0"/>
        <w:rPr>
          <w:rFonts w:ascii="Trebuchet MS" w:hAnsi="Trebuchet MS" w:cs="Times New Roman"/>
          <w:b/>
          <w:bCs/>
          <w:sz w:val="22"/>
          <w:szCs w:val="22"/>
        </w:rPr>
      </w:pPr>
    </w:p>
    <w:p w14:paraId="733C74BC" w14:textId="01CC96D0" w:rsidR="00C04FFE" w:rsidRPr="002C485B" w:rsidRDefault="00C04FFE" w:rsidP="00F24B43">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lastRenderedPageBreak/>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039DD9E2" w:rsidR="003B7634" w:rsidRDefault="00C04FFE" w:rsidP="00F24B43">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susiję su Prekių tiekimu,</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Prekių garantinės ir techninės priežiūros išlaidos ir kt.;</w:t>
      </w:r>
    </w:p>
    <w:p w14:paraId="768DDB5F" w14:textId="72ADCA97" w:rsidR="00C04FFE" w:rsidRPr="002C485B" w:rsidRDefault="00C04FFE" w:rsidP="00F24B43">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D6D6A" w14:textId="637B79FC" w:rsidR="00867DDC" w:rsidRPr="00A95EC1" w:rsidRDefault="00867DDC" w:rsidP="00A95EC1">
      <w:pPr>
        <w:spacing w:after="0" w:line="240" w:lineRule="auto"/>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DB7E0F" w:rsidRPr="00AA03E0" w14:paraId="1F349BD7" w14:textId="77777777" w:rsidTr="115FA6B0">
        <w:tc>
          <w:tcPr>
            <w:tcW w:w="1134"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7D70A09A"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Eil. Nr.</w:t>
            </w:r>
          </w:p>
        </w:tc>
        <w:tc>
          <w:tcPr>
            <w:tcW w:w="5812"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E28C2"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Pavadinimas</w:t>
            </w:r>
          </w:p>
        </w:tc>
        <w:tc>
          <w:tcPr>
            <w:tcW w:w="2693"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53FE7B35" w14:textId="33FE7E03" w:rsidR="00DB7E0F" w:rsidRPr="00AA03E0" w:rsidRDefault="00DB7E0F" w:rsidP="005E1559">
            <w:pPr>
              <w:suppressLineNumbers/>
              <w:suppressAutoHyphens/>
              <w:jc w:val="center"/>
              <w:rPr>
                <w:rFonts w:ascii="Trebuchet MS" w:eastAsia="SimSun" w:hAnsi="Trebuchet MS" w:cs="Trebuchet MS"/>
                <w:b/>
                <w:bCs/>
                <w:kern w:val="1"/>
                <w:sz w:val="22"/>
                <w:szCs w:val="22"/>
                <w:lang w:eastAsia="zh-CN" w:bidi="hi-IN"/>
              </w:rPr>
            </w:pPr>
            <w:r w:rsidRPr="00AA03E0">
              <w:rPr>
                <w:rFonts w:ascii="Trebuchet MS" w:eastAsia="SimSun" w:hAnsi="Trebuchet MS" w:cs="Trebuchet MS"/>
                <w:b/>
                <w:bCs/>
                <w:kern w:val="1"/>
                <w:sz w:val="22"/>
                <w:szCs w:val="22"/>
                <w:lang w:eastAsia="zh-CN" w:bidi="hi-IN"/>
              </w:rPr>
              <w:t>Kiekis</w:t>
            </w:r>
            <w:r w:rsidR="00971DA3">
              <w:rPr>
                <w:rFonts w:ascii="Trebuchet MS" w:eastAsia="SimSun" w:hAnsi="Trebuchet MS" w:cs="Trebuchet MS"/>
                <w:b/>
                <w:bCs/>
                <w:kern w:val="1"/>
                <w:sz w:val="22"/>
                <w:szCs w:val="22"/>
                <w:lang w:eastAsia="zh-CN" w:bidi="hi-IN"/>
              </w:rPr>
              <w:t>,</w:t>
            </w:r>
            <w:r w:rsidRPr="00AA03E0">
              <w:rPr>
                <w:rFonts w:ascii="Trebuchet MS" w:eastAsia="SimSun" w:hAnsi="Trebuchet MS" w:cs="Trebuchet MS"/>
                <w:b/>
                <w:bCs/>
                <w:kern w:val="1"/>
                <w:sz w:val="22"/>
                <w:szCs w:val="22"/>
                <w:lang w:eastAsia="zh-CN" w:bidi="hi-IN"/>
              </w:rPr>
              <w:t xml:space="preserve"> </w:t>
            </w:r>
            <w:r w:rsidR="00162A0F">
              <w:rPr>
                <w:rFonts w:ascii="Trebuchet MS" w:eastAsia="SimSun" w:hAnsi="Trebuchet MS" w:cs="Trebuchet MS"/>
                <w:b/>
                <w:bCs/>
                <w:kern w:val="1"/>
                <w:sz w:val="22"/>
                <w:szCs w:val="22"/>
                <w:lang w:eastAsia="zh-CN" w:bidi="hi-IN"/>
              </w:rPr>
              <w:t>ri</w:t>
            </w:r>
            <w:r w:rsidR="00D65742">
              <w:rPr>
                <w:rFonts w:ascii="Trebuchet MS" w:eastAsia="SimSun" w:hAnsi="Trebuchet MS" w:cs="Trebuchet MS"/>
                <w:b/>
                <w:bCs/>
                <w:kern w:val="1"/>
                <w:sz w:val="22"/>
                <w:szCs w:val="22"/>
                <w:lang w:eastAsia="zh-CN" w:bidi="hi-IN"/>
              </w:rPr>
              <w:t>nk</w:t>
            </w:r>
            <w:r w:rsidRPr="00AA03E0">
              <w:rPr>
                <w:rFonts w:ascii="Trebuchet MS" w:eastAsia="SimSun" w:hAnsi="Trebuchet MS" w:cs="Trebuchet MS"/>
                <w:b/>
                <w:bCs/>
                <w:kern w:val="1"/>
                <w:sz w:val="22"/>
                <w:szCs w:val="22"/>
                <w:lang w:eastAsia="zh-CN" w:bidi="hi-IN"/>
              </w:rPr>
              <w:t>.</w:t>
            </w:r>
          </w:p>
        </w:tc>
        <w:tc>
          <w:tcPr>
            <w:tcW w:w="2127"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98D33"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1 vnt. kaina Eur be PVM</w:t>
            </w:r>
          </w:p>
        </w:tc>
        <w:tc>
          <w:tcPr>
            <w:tcW w:w="2263"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233ABB6A"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Arial"/>
                <w:b/>
                <w:kern w:val="1"/>
                <w:sz w:val="22"/>
                <w:szCs w:val="22"/>
                <w:lang w:eastAsia="zh-CN" w:bidi="hi-IN"/>
              </w:rPr>
              <w:t>Suma Eur be PVM</w:t>
            </w:r>
          </w:p>
        </w:tc>
      </w:tr>
      <w:tr w:rsidR="00DB7E0F" w:rsidRPr="00AA03E0" w14:paraId="6EA5B3F6" w14:textId="77777777" w:rsidTr="115FA6B0">
        <w:tc>
          <w:tcPr>
            <w:tcW w:w="1134" w:type="dxa"/>
            <w:tcBorders>
              <w:left w:val="single" w:sz="1" w:space="0" w:color="000000" w:themeColor="text1"/>
              <w:bottom w:val="single" w:sz="1" w:space="0" w:color="000000" w:themeColor="text1"/>
            </w:tcBorders>
            <w:shd w:val="clear" w:color="auto" w:fill="auto"/>
          </w:tcPr>
          <w:p w14:paraId="404B41C6"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1</w:t>
            </w:r>
          </w:p>
        </w:tc>
        <w:tc>
          <w:tcPr>
            <w:tcW w:w="5812" w:type="dxa"/>
            <w:tcBorders>
              <w:left w:val="single" w:sz="1" w:space="0" w:color="000000" w:themeColor="text1"/>
              <w:bottom w:val="single" w:sz="1" w:space="0" w:color="000000" w:themeColor="text1"/>
            </w:tcBorders>
            <w:shd w:val="clear" w:color="auto" w:fill="auto"/>
          </w:tcPr>
          <w:p w14:paraId="22272B63"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color w:val="000000"/>
                <w:kern w:val="1"/>
                <w:sz w:val="22"/>
                <w:szCs w:val="22"/>
                <w:lang w:bidi="hi-IN"/>
              </w:rPr>
              <w:t>2</w:t>
            </w:r>
          </w:p>
        </w:tc>
        <w:tc>
          <w:tcPr>
            <w:tcW w:w="2693" w:type="dxa"/>
            <w:tcBorders>
              <w:left w:val="single" w:sz="1" w:space="0" w:color="000000" w:themeColor="text1"/>
              <w:bottom w:val="single" w:sz="1" w:space="0" w:color="000000" w:themeColor="text1"/>
            </w:tcBorders>
            <w:shd w:val="clear" w:color="auto" w:fill="auto"/>
          </w:tcPr>
          <w:p w14:paraId="53B8425D"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3</w:t>
            </w:r>
          </w:p>
        </w:tc>
        <w:tc>
          <w:tcPr>
            <w:tcW w:w="2127" w:type="dxa"/>
            <w:tcBorders>
              <w:left w:val="single" w:sz="1" w:space="0" w:color="000000" w:themeColor="text1"/>
              <w:bottom w:val="single" w:sz="1" w:space="0" w:color="000000" w:themeColor="text1"/>
            </w:tcBorders>
            <w:shd w:val="clear" w:color="auto" w:fill="auto"/>
          </w:tcPr>
          <w:p w14:paraId="5ED6DBF9"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4</w:t>
            </w:r>
          </w:p>
        </w:tc>
        <w:tc>
          <w:tcPr>
            <w:tcW w:w="2263" w:type="dxa"/>
            <w:tcBorders>
              <w:left w:val="single" w:sz="1" w:space="0" w:color="000000" w:themeColor="text1"/>
              <w:bottom w:val="single" w:sz="1" w:space="0" w:color="000000" w:themeColor="text1"/>
            </w:tcBorders>
            <w:shd w:val="clear" w:color="auto" w:fill="auto"/>
          </w:tcPr>
          <w:p w14:paraId="73C1D8C3" w14:textId="77777777" w:rsidR="00DB7E0F" w:rsidRPr="00AA03E0" w:rsidRDefault="00DB7E0F"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5</w:t>
            </w:r>
          </w:p>
        </w:tc>
      </w:tr>
      <w:tr w:rsidR="0006506A" w:rsidRPr="00AA03E0" w14:paraId="3027E587" w14:textId="77777777" w:rsidTr="115FA6B0">
        <w:tc>
          <w:tcPr>
            <w:tcW w:w="1134" w:type="dxa"/>
            <w:tcBorders>
              <w:left w:val="single" w:sz="1" w:space="0" w:color="000000" w:themeColor="text1"/>
              <w:bottom w:val="single" w:sz="1" w:space="0" w:color="000000" w:themeColor="text1"/>
            </w:tcBorders>
            <w:shd w:val="clear" w:color="auto" w:fill="auto"/>
            <w:vAlign w:val="center"/>
          </w:tcPr>
          <w:p w14:paraId="65F5DFC6" w14:textId="77777777" w:rsidR="0006506A" w:rsidRPr="00AA03E0" w:rsidRDefault="0006506A" w:rsidP="0006506A">
            <w:pPr>
              <w:pStyle w:val="ListParagraph"/>
              <w:ind w:left="0"/>
              <w:jc w:val="center"/>
              <w:rPr>
                <w:rFonts w:ascii="Trebuchet MS" w:eastAsia="SimSun" w:hAnsi="Trebuchet MS" w:cs="Trebuchet MS"/>
                <w:kern w:val="1"/>
                <w:sz w:val="22"/>
                <w:szCs w:val="22"/>
                <w:lang w:eastAsia="zh-CN" w:bidi="hi-IN"/>
              </w:rPr>
            </w:pPr>
            <w:r w:rsidRPr="00AA03E0">
              <w:rPr>
                <w:rFonts w:ascii="Trebuchet MS" w:eastAsia="SimSun" w:hAnsi="Trebuchet MS" w:cs="Trebuchet MS"/>
                <w:kern w:val="1"/>
                <w:sz w:val="22"/>
                <w:szCs w:val="22"/>
                <w:lang w:eastAsia="zh-CN" w:bidi="hi-IN"/>
              </w:rPr>
              <w:t>1.</w:t>
            </w:r>
          </w:p>
        </w:tc>
        <w:tc>
          <w:tcPr>
            <w:tcW w:w="5812" w:type="dxa"/>
            <w:tcBorders>
              <w:left w:val="single" w:sz="1" w:space="0" w:color="000000" w:themeColor="text1"/>
              <w:bottom w:val="single" w:sz="1" w:space="0" w:color="000000" w:themeColor="text1"/>
            </w:tcBorders>
            <w:shd w:val="clear" w:color="auto" w:fill="auto"/>
            <w:vAlign w:val="center"/>
          </w:tcPr>
          <w:p w14:paraId="24968F11" w14:textId="1042885A" w:rsidR="0006506A" w:rsidRPr="00AA03E0" w:rsidRDefault="00F1651E" w:rsidP="0006506A">
            <w:pPr>
              <w:suppressAutoHyphens/>
              <w:snapToGrid w:val="0"/>
              <w:rPr>
                <w:rFonts w:ascii="Trebuchet MS" w:eastAsia="Times New Roman" w:hAnsi="Trebuchet MS" w:cs="Times New Roman"/>
                <w:sz w:val="22"/>
                <w:szCs w:val="22"/>
              </w:rPr>
            </w:pPr>
            <w:r>
              <w:rPr>
                <w:rFonts w:ascii="Trebuchet MS" w:eastAsia="Times New Roman" w:hAnsi="Trebuchet MS" w:cs="Times New Roman"/>
                <w:color w:val="FF0000"/>
                <w:sz w:val="22"/>
                <w:szCs w:val="22"/>
              </w:rPr>
              <w:t xml:space="preserve">Vienkartinių švirkštų rinkinys injektoriui </w:t>
            </w:r>
            <w:r w:rsidR="0006506A" w:rsidRPr="115FA6B0">
              <w:rPr>
                <w:rFonts w:ascii="Trebuchet MS" w:eastAsia="Times New Roman" w:hAnsi="Trebuchet MS" w:cs="Times New Roman"/>
                <w:color w:val="FF0000"/>
                <w:sz w:val="22"/>
                <w:szCs w:val="22"/>
              </w:rPr>
              <w:t>(</w:t>
            </w:r>
            <w:r w:rsidR="0006506A" w:rsidRPr="115FA6B0">
              <w:rPr>
                <w:rFonts w:ascii="Trebuchet MS" w:eastAsia="Times New Roman" w:hAnsi="Trebuchet MS" w:cs="Times New Roman"/>
                <w:i/>
                <w:iCs/>
                <w:color w:val="FF0000"/>
                <w:sz w:val="22"/>
                <w:szCs w:val="22"/>
              </w:rPr>
              <w:t>tiekėjas nurodo prekės modelį ir gamintoją</w:t>
            </w:r>
            <w:r w:rsidR="0006506A" w:rsidRPr="115FA6B0">
              <w:rPr>
                <w:rFonts w:ascii="Trebuchet MS" w:eastAsia="Times New Roman" w:hAnsi="Trebuchet MS" w:cs="Times New Roman"/>
                <w:color w:val="FF0000"/>
                <w:sz w:val="22"/>
                <w:szCs w:val="22"/>
              </w:rPr>
              <w:t>)</w:t>
            </w:r>
          </w:p>
        </w:tc>
        <w:tc>
          <w:tcPr>
            <w:tcW w:w="2693" w:type="dxa"/>
            <w:tcBorders>
              <w:left w:val="single" w:sz="1" w:space="0" w:color="000000" w:themeColor="text1"/>
              <w:bottom w:val="single" w:sz="1" w:space="0" w:color="000000" w:themeColor="text1"/>
            </w:tcBorders>
            <w:shd w:val="clear" w:color="auto" w:fill="auto"/>
            <w:vAlign w:val="center"/>
          </w:tcPr>
          <w:p w14:paraId="3EFB3460" w14:textId="7EE2B984" w:rsidR="0006506A" w:rsidRPr="00062BC1" w:rsidRDefault="00156D91"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1000</w:t>
            </w:r>
          </w:p>
        </w:tc>
        <w:tc>
          <w:tcPr>
            <w:tcW w:w="2127" w:type="dxa"/>
            <w:tcBorders>
              <w:left w:val="single" w:sz="1" w:space="0" w:color="000000" w:themeColor="text1"/>
              <w:bottom w:val="single" w:sz="1" w:space="0" w:color="000000" w:themeColor="text1"/>
            </w:tcBorders>
            <w:shd w:val="clear" w:color="auto" w:fill="auto"/>
          </w:tcPr>
          <w:p w14:paraId="46151F5E" w14:textId="77777777" w:rsidR="0006506A" w:rsidRPr="00AA03E0" w:rsidRDefault="0006506A" w:rsidP="0006506A">
            <w:pPr>
              <w:pStyle w:val="ListParagraph"/>
              <w:ind w:left="0"/>
              <w:jc w:val="both"/>
              <w:rPr>
                <w:rFonts w:ascii="Trebuchet MS" w:hAnsi="Trebuchet MS" w:cs="Times New Roman"/>
                <w:iCs/>
                <w:sz w:val="22"/>
                <w:szCs w:val="22"/>
              </w:rPr>
            </w:pPr>
          </w:p>
        </w:tc>
        <w:tc>
          <w:tcPr>
            <w:tcW w:w="2263" w:type="dxa"/>
            <w:tcBorders>
              <w:left w:val="single" w:sz="1" w:space="0" w:color="000000" w:themeColor="text1"/>
              <w:bottom w:val="single" w:sz="1" w:space="0" w:color="000000" w:themeColor="text1"/>
            </w:tcBorders>
            <w:shd w:val="clear" w:color="auto" w:fill="auto"/>
          </w:tcPr>
          <w:p w14:paraId="3361207B" w14:textId="77777777" w:rsidR="0006506A" w:rsidRPr="00AA03E0" w:rsidRDefault="0006506A" w:rsidP="0006506A">
            <w:pPr>
              <w:pStyle w:val="ListParagraph"/>
              <w:ind w:left="0"/>
              <w:jc w:val="both"/>
              <w:rPr>
                <w:rFonts w:ascii="Trebuchet MS" w:hAnsi="Trebuchet MS" w:cs="Times New Roman"/>
                <w:iCs/>
                <w:sz w:val="22"/>
                <w:szCs w:val="22"/>
              </w:rPr>
            </w:pPr>
          </w:p>
        </w:tc>
      </w:tr>
      <w:tr w:rsidR="0006506A" w:rsidRPr="00AA03E0" w14:paraId="0506F364" w14:textId="77777777" w:rsidTr="115FA6B0">
        <w:tc>
          <w:tcPr>
            <w:tcW w:w="11766" w:type="dxa"/>
            <w:gridSpan w:val="4"/>
            <w:vAlign w:val="center"/>
          </w:tcPr>
          <w:p w14:paraId="1C84957B" w14:textId="77777777" w:rsidR="0006506A" w:rsidRPr="00AA03E0" w:rsidRDefault="0006506A"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be PVM:</w:t>
            </w:r>
          </w:p>
        </w:tc>
        <w:tc>
          <w:tcPr>
            <w:tcW w:w="2263" w:type="dxa"/>
          </w:tcPr>
          <w:p w14:paraId="25673FCA" w14:textId="77777777" w:rsidR="0006506A" w:rsidRPr="00AA03E0" w:rsidRDefault="0006506A" w:rsidP="0006506A">
            <w:pPr>
              <w:pStyle w:val="ListParagraph"/>
              <w:ind w:left="0"/>
              <w:jc w:val="both"/>
              <w:rPr>
                <w:rFonts w:ascii="Trebuchet MS" w:hAnsi="Trebuchet MS" w:cs="Times New Roman"/>
                <w:iCs/>
                <w:sz w:val="22"/>
                <w:szCs w:val="22"/>
              </w:rPr>
            </w:pPr>
          </w:p>
        </w:tc>
      </w:tr>
      <w:tr w:rsidR="0006506A" w:rsidRPr="00AA03E0" w14:paraId="5D01C6A4" w14:textId="77777777" w:rsidTr="115FA6B0">
        <w:tc>
          <w:tcPr>
            <w:tcW w:w="11766" w:type="dxa"/>
            <w:gridSpan w:val="4"/>
            <w:vAlign w:val="center"/>
          </w:tcPr>
          <w:p w14:paraId="76B3EFFB" w14:textId="77777777" w:rsidR="0006506A" w:rsidRPr="00AA03E0" w:rsidRDefault="0006506A" w:rsidP="0006506A">
            <w:pPr>
              <w:pStyle w:val="ListParagraph"/>
              <w:ind w:left="0"/>
              <w:jc w:val="right"/>
              <w:rPr>
                <w:rFonts w:ascii="Trebuchet MS" w:hAnsi="Trebuchet MS" w:cs="Times New Roman"/>
                <w:iCs/>
                <w:sz w:val="22"/>
                <w:szCs w:val="22"/>
              </w:rPr>
            </w:pPr>
            <w:r w:rsidRPr="00AA03E0">
              <w:rPr>
                <w:rFonts w:ascii="Trebuchet MS" w:hAnsi="Trebuchet MS"/>
                <w:b/>
                <w:sz w:val="22"/>
                <w:szCs w:val="22"/>
              </w:rPr>
              <w:t>____ % PVM:</w:t>
            </w:r>
          </w:p>
        </w:tc>
        <w:tc>
          <w:tcPr>
            <w:tcW w:w="2263" w:type="dxa"/>
          </w:tcPr>
          <w:p w14:paraId="700A7A46" w14:textId="77777777" w:rsidR="0006506A" w:rsidRPr="00AA03E0" w:rsidRDefault="0006506A" w:rsidP="0006506A">
            <w:pPr>
              <w:pStyle w:val="ListParagraph"/>
              <w:ind w:left="0"/>
              <w:jc w:val="both"/>
              <w:rPr>
                <w:rFonts w:ascii="Trebuchet MS" w:hAnsi="Trebuchet MS" w:cs="Times New Roman"/>
                <w:iCs/>
                <w:sz w:val="22"/>
                <w:szCs w:val="22"/>
              </w:rPr>
            </w:pPr>
          </w:p>
        </w:tc>
      </w:tr>
      <w:tr w:rsidR="0006506A" w:rsidRPr="00AA03E0" w14:paraId="2E73AB53" w14:textId="77777777" w:rsidTr="115FA6B0">
        <w:tc>
          <w:tcPr>
            <w:tcW w:w="11766" w:type="dxa"/>
            <w:gridSpan w:val="4"/>
            <w:vAlign w:val="center"/>
          </w:tcPr>
          <w:p w14:paraId="282E5B1F" w14:textId="77777777" w:rsidR="0006506A" w:rsidRPr="00AA03E0" w:rsidRDefault="0006506A"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su PVM:</w:t>
            </w:r>
          </w:p>
        </w:tc>
        <w:tc>
          <w:tcPr>
            <w:tcW w:w="2263" w:type="dxa"/>
          </w:tcPr>
          <w:p w14:paraId="156A6A10" w14:textId="77777777" w:rsidR="0006506A" w:rsidRPr="00AA03E0" w:rsidRDefault="0006506A" w:rsidP="0006506A">
            <w:pPr>
              <w:pStyle w:val="ListParagraph"/>
              <w:ind w:left="0"/>
              <w:jc w:val="both"/>
              <w:rPr>
                <w:rFonts w:ascii="Trebuchet MS" w:hAnsi="Trebuchet MS" w:cs="Times New Roman"/>
                <w:iCs/>
                <w:sz w:val="22"/>
                <w:szCs w:val="22"/>
              </w:rPr>
            </w:pPr>
          </w:p>
        </w:tc>
      </w:tr>
    </w:tbl>
    <w:p w14:paraId="1303A9C4" w14:textId="0E94894A" w:rsidR="00867DDC" w:rsidRDefault="00867DDC"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Default="00912D77" w:rsidP="00236F45">
      <w:pPr>
        <w:spacing w:after="0" w:line="240" w:lineRule="auto"/>
        <w:rPr>
          <w:rFonts w:ascii="Trebuchet MS" w:hAnsi="Trebuchet MS" w:cs="Times New Roman"/>
          <w:iCs/>
          <w:sz w:val="22"/>
          <w:szCs w:val="22"/>
        </w:rPr>
      </w:pPr>
    </w:p>
    <w:p w14:paraId="72519768" w14:textId="77777777" w:rsidR="00001DF2" w:rsidRPr="00236F45" w:rsidRDefault="00001DF2" w:rsidP="00236F45">
      <w:pPr>
        <w:spacing w:after="0" w:line="240" w:lineRule="auto"/>
        <w:rPr>
          <w:rFonts w:ascii="Trebuchet MS" w:eastAsia="Calibri" w:hAnsi="Trebuchet MS" w:cs="Times New Roman"/>
          <w:b/>
          <w:bCs/>
        </w:rPr>
      </w:pPr>
    </w:p>
    <w:p w14:paraId="31034E14" w14:textId="3831A468" w:rsidR="000608EF" w:rsidRPr="002C485B" w:rsidRDefault="00696839"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6955"/>
        <w:gridCol w:w="1559"/>
        <w:gridCol w:w="2127"/>
        <w:gridCol w:w="2835"/>
      </w:tblGrid>
      <w:tr w:rsidR="003A6BC4" w:rsidRPr="002C485B" w14:paraId="70922E31" w14:textId="77777777" w:rsidTr="001B63C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lastRenderedPageBreak/>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6955"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559"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1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2835"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1B63C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6955"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559"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1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2835"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C2674D">
        <w:tc>
          <w:tcPr>
            <w:tcW w:w="0" w:type="auto"/>
            <w:vAlign w:val="center"/>
          </w:tcPr>
          <w:p w14:paraId="1B2EB946" w14:textId="77777777" w:rsidR="00C16D04" w:rsidRPr="002C485B" w:rsidRDefault="00C16D04" w:rsidP="00C2674D">
            <w:pPr>
              <w:jc w:val="center"/>
              <w:rPr>
                <w:rFonts w:ascii="Trebuchet MS" w:hAnsi="Trebuchet MS" w:cs="Times New Roman"/>
                <w:sz w:val="22"/>
                <w:szCs w:val="22"/>
              </w:rPr>
            </w:pPr>
            <w:r w:rsidRPr="002C485B">
              <w:rPr>
                <w:rFonts w:ascii="Trebuchet MS" w:hAnsi="Trebuchet MS" w:cs="Times New Roman"/>
                <w:sz w:val="22"/>
                <w:szCs w:val="22"/>
              </w:rPr>
              <w:t>1.</w:t>
            </w:r>
          </w:p>
        </w:tc>
        <w:tc>
          <w:tcPr>
            <w:tcW w:w="6955" w:type="dxa"/>
            <w:vAlign w:val="center"/>
          </w:tcPr>
          <w:p w14:paraId="6A867065" w14:textId="773F9BEF"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559" w:type="dxa"/>
          </w:tcPr>
          <w:p w14:paraId="5A36171B" w14:textId="77777777" w:rsidR="00C16D04" w:rsidRPr="002C485B" w:rsidRDefault="00C16D04" w:rsidP="00F6225F">
            <w:pPr>
              <w:jc w:val="center"/>
              <w:rPr>
                <w:rFonts w:ascii="Trebuchet MS" w:hAnsi="Trebuchet MS" w:cs="Times New Roman"/>
                <w:sz w:val="22"/>
                <w:szCs w:val="22"/>
              </w:rPr>
            </w:pPr>
          </w:p>
        </w:tc>
        <w:tc>
          <w:tcPr>
            <w:tcW w:w="2127" w:type="dxa"/>
          </w:tcPr>
          <w:p w14:paraId="4292B4D9" w14:textId="5A3FBCAD" w:rsidR="00C16D04" w:rsidRPr="002C485B" w:rsidRDefault="00C16D04" w:rsidP="00F6225F">
            <w:pPr>
              <w:jc w:val="center"/>
              <w:rPr>
                <w:rFonts w:ascii="Trebuchet MS" w:hAnsi="Trebuchet MS" w:cs="Times New Roman"/>
                <w:sz w:val="22"/>
                <w:szCs w:val="22"/>
              </w:rPr>
            </w:pPr>
          </w:p>
        </w:tc>
        <w:tc>
          <w:tcPr>
            <w:tcW w:w="2835"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C2674D">
        <w:tc>
          <w:tcPr>
            <w:tcW w:w="0" w:type="auto"/>
            <w:vAlign w:val="center"/>
          </w:tcPr>
          <w:p w14:paraId="3C03A0C4" w14:textId="77777777" w:rsidR="00C16D04" w:rsidRPr="002C485B" w:rsidRDefault="00C16D04" w:rsidP="00C2674D">
            <w:pPr>
              <w:jc w:val="cente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6955" w:type="dxa"/>
            <w:vAlign w:val="center"/>
          </w:tcPr>
          <w:p w14:paraId="723B43AF" w14:textId="746672C6"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559" w:type="dxa"/>
          </w:tcPr>
          <w:p w14:paraId="619F909C" w14:textId="77777777" w:rsidR="00C16D04" w:rsidRPr="002C485B" w:rsidRDefault="00C16D04" w:rsidP="00F6225F">
            <w:pPr>
              <w:jc w:val="center"/>
              <w:rPr>
                <w:rFonts w:ascii="Trebuchet MS" w:hAnsi="Trebuchet MS" w:cs="Times New Roman"/>
                <w:sz w:val="22"/>
                <w:szCs w:val="22"/>
              </w:rPr>
            </w:pPr>
          </w:p>
        </w:tc>
        <w:tc>
          <w:tcPr>
            <w:tcW w:w="2127" w:type="dxa"/>
          </w:tcPr>
          <w:p w14:paraId="66A09186" w14:textId="682153FA" w:rsidR="00C16D04" w:rsidRPr="002C485B" w:rsidRDefault="00C16D04" w:rsidP="00F6225F">
            <w:pPr>
              <w:jc w:val="center"/>
              <w:rPr>
                <w:rFonts w:ascii="Trebuchet MS" w:hAnsi="Trebuchet MS" w:cs="Times New Roman"/>
                <w:sz w:val="22"/>
                <w:szCs w:val="22"/>
              </w:rPr>
            </w:pPr>
          </w:p>
        </w:tc>
        <w:tc>
          <w:tcPr>
            <w:tcW w:w="2835"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C2674D">
        <w:tc>
          <w:tcPr>
            <w:tcW w:w="0" w:type="auto"/>
            <w:vAlign w:val="center"/>
          </w:tcPr>
          <w:p w14:paraId="7FB21367" w14:textId="77777777" w:rsidR="00C16D04" w:rsidRPr="002C485B" w:rsidRDefault="00C16D04" w:rsidP="00C2674D">
            <w:pPr>
              <w:jc w:val="cente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6955" w:type="dxa"/>
            <w:vAlign w:val="center"/>
          </w:tcPr>
          <w:p w14:paraId="6D9F4C0E" w14:textId="435B9531" w:rsidR="00C16D04" w:rsidRPr="002C485B" w:rsidRDefault="00C16D04" w:rsidP="00C2674D">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559" w:type="dxa"/>
          </w:tcPr>
          <w:p w14:paraId="3D100328" w14:textId="77777777" w:rsidR="00C16D04" w:rsidRPr="002C485B" w:rsidRDefault="00C16D04" w:rsidP="00F6225F">
            <w:pPr>
              <w:jc w:val="center"/>
              <w:rPr>
                <w:rFonts w:ascii="Trebuchet MS" w:hAnsi="Trebuchet MS" w:cs="Times New Roman"/>
                <w:sz w:val="22"/>
                <w:szCs w:val="22"/>
              </w:rPr>
            </w:pPr>
          </w:p>
        </w:tc>
        <w:tc>
          <w:tcPr>
            <w:tcW w:w="2127" w:type="dxa"/>
          </w:tcPr>
          <w:p w14:paraId="133595D2" w14:textId="417B9500" w:rsidR="00C16D04" w:rsidRPr="002C485B" w:rsidRDefault="00C16D04" w:rsidP="00F6225F">
            <w:pPr>
              <w:jc w:val="center"/>
              <w:rPr>
                <w:rFonts w:ascii="Trebuchet MS" w:hAnsi="Trebuchet MS" w:cs="Times New Roman"/>
                <w:sz w:val="22"/>
                <w:szCs w:val="22"/>
              </w:rPr>
            </w:pPr>
          </w:p>
        </w:tc>
        <w:tc>
          <w:tcPr>
            <w:tcW w:w="2835" w:type="dxa"/>
          </w:tcPr>
          <w:p w14:paraId="09C15FF3" w14:textId="77777777" w:rsidR="00C16D04" w:rsidRPr="002C485B" w:rsidRDefault="00C16D04" w:rsidP="00047F6B">
            <w:pPr>
              <w:rPr>
                <w:rFonts w:ascii="Trebuchet MS" w:hAnsi="Trebuchet MS" w:cs="Times New Roman"/>
                <w:sz w:val="22"/>
                <w:szCs w:val="22"/>
              </w:rPr>
            </w:pPr>
          </w:p>
        </w:tc>
      </w:tr>
      <w:tr w:rsidR="00C2674D" w:rsidRPr="002C485B" w14:paraId="092810AA" w14:textId="77777777" w:rsidTr="00C2674D">
        <w:tc>
          <w:tcPr>
            <w:tcW w:w="0" w:type="auto"/>
            <w:vAlign w:val="center"/>
          </w:tcPr>
          <w:p w14:paraId="24A45F6C" w14:textId="64361378"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4.</w:t>
            </w:r>
          </w:p>
        </w:tc>
        <w:tc>
          <w:tcPr>
            <w:tcW w:w="6955" w:type="dxa"/>
            <w:tcBorders>
              <w:top w:val="single" w:sz="4" w:space="0" w:color="auto"/>
              <w:left w:val="single" w:sz="4" w:space="0" w:color="auto"/>
              <w:bottom w:val="single" w:sz="4" w:space="0" w:color="auto"/>
              <w:right w:val="single" w:sz="4" w:space="0" w:color="auto"/>
            </w:tcBorders>
            <w:vAlign w:val="center"/>
          </w:tcPr>
          <w:p w14:paraId="50ED6D80" w14:textId="6E9F1B7E"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cstheme="minorHAnsi"/>
                <w:sz w:val="22"/>
                <w:szCs w:val="22"/>
              </w:rPr>
              <w:t xml:space="preserve">Užpildytas </w:t>
            </w:r>
            <w:hyperlink r:id="rId10" w:anchor="PIrkimo_sąlygų_1_priedas" w:history="1">
              <w:r>
                <w:rPr>
                  <w:rStyle w:val="Hyperlink"/>
                  <w:rFonts w:ascii="Trebuchet MS" w:hAnsi="Trebuchet MS" w:cstheme="minorHAnsi"/>
                  <w:color w:val="0070C0"/>
                  <w:sz w:val="22"/>
                  <w:szCs w:val="22"/>
                </w:rPr>
                <w:t xml:space="preserve">Pirkimo </w:t>
              </w:r>
              <w:r w:rsidR="00E616DC">
                <w:rPr>
                  <w:rStyle w:val="Hyperlink"/>
                  <w:rFonts w:ascii="Trebuchet MS" w:hAnsi="Trebuchet MS" w:cstheme="minorHAnsi"/>
                  <w:color w:val="0070C0"/>
                  <w:sz w:val="22"/>
                  <w:szCs w:val="22"/>
                </w:rPr>
                <w:t xml:space="preserve">specialiųjų </w:t>
              </w:r>
              <w:r>
                <w:rPr>
                  <w:rStyle w:val="Hyperlink"/>
                  <w:rFonts w:ascii="Trebuchet MS" w:hAnsi="Trebuchet MS" w:cstheme="minorHAnsi"/>
                  <w:color w:val="0070C0"/>
                  <w:sz w:val="22"/>
                  <w:szCs w:val="22"/>
                </w:rPr>
                <w:t>sąlygų 3 priedas „Techninė specifikacija“</w:t>
              </w:r>
            </w:hyperlink>
          </w:p>
        </w:tc>
        <w:tc>
          <w:tcPr>
            <w:tcW w:w="1559" w:type="dxa"/>
          </w:tcPr>
          <w:p w14:paraId="3F8EBB57" w14:textId="77777777" w:rsidR="00C2674D" w:rsidRPr="002C485B" w:rsidRDefault="00C2674D" w:rsidP="00C2674D">
            <w:pPr>
              <w:jc w:val="center"/>
              <w:rPr>
                <w:rFonts w:ascii="Trebuchet MS" w:hAnsi="Trebuchet MS" w:cs="Times New Roman"/>
                <w:sz w:val="22"/>
                <w:szCs w:val="22"/>
              </w:rPr>
            </w:pPr>
          </w:p>
        </w:tc>
        <w:tc>
          <w:tcPr>
            <w:tcW w:w="2127" w:type="dxa"/>
          </w:tcPr>
          <w:p w14:paraId="61B5CB66" w14:textId="77777777" w:rsidR="00C2674D" w:rsidRPr="002C485B" w:rsidRDefault="00C2674D" w:rsidP="00C2674D">
            <w:pPr>
              <w:jc w:val="center"/>
              <w:rPr>
                <w:rFonts w:ascii="Trebuchet MS" w:hAnsi="Trebuchet MS" w:cs="Times New Roman"/>
                <w:sz w:val="22"/>
                <w:szCs w:val="22"/>
              </w:rPr>
            </w:pPr>
          </w:p>
        </w:tc>
        <w:tc>
          <w:tcPr>
            <w:tcW w:w="2835" w:type="dxa"/>
          </w:tcPr>
          <w:p w14:paraId="1648FD3F" w14:textId="77777777" w:rsidR="00C2674D" w:rsidRPr="002C485B" w:rsidRDefault="00C2674D" w:rsidP="00C2674D">
            <w:pPr>
              <w:rPr>
                <w:rFonts w:ascii="Trebuchet MS" w:hAnsi="Trebuchet MS" w:cs="Times New Roman"/>
                <w:sz w:val="22"/>
                <w:szCs w:val="22"/>
              </w:rPr>
            </w:pPr>
          </w:p>
        </w:tc>
      </w:tr>
      <w:tr w:rsidR="00C2674D" w:rsidRPr="002C485B" w14:paraId="1841A267" w14:textId="77777777" w:rsidTr="00C2674D">
        <w:tc>
          <w:tcPr>
            <w:tcW w:w="0" w:type="auto"/>
            <w:vAlign w:val="center"/>
          </w:tcPr>
          <w:p w14:paraId="5079ED46" w14:textId="555B8717"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5.</w:t>
            </w:r>
          </w:p>
        </w:tc>
        <w:tc>
          <w:tcPr>
            <w:tcW w:w="6955" w:type="dxa"/>
            <w:tcBorders>
              <w:top w:val="single" w:sz="4" w:space="0" w:color="auto"/>
              <w:left w:val="single" w:sz="4" w:space="0" w:color="auto"/>
              <w:bottom w:val="single" w:sz="4" w:space="0" w:color="auto"/>
              <w:right w:val="single" w:sz="4" w:space="0" w:color="auto"/>
            </w:tcBorders>
            <w:vAlign w:val="center"/>
          </w:tcPr>
          <w:p w14:paraId="70907164" w14:textId="4F1AC7BD"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bCs/>
                <w:iCs/>
                <w:sz w:val="22"/>
                <w:szCs w:val="22"/>
              </w:rPr>
              <w:t>Dokumentai, patvirtinantys pasiūlyme nurodytos prekės atitikimą visiems reikalavimams, nurodytiems kiekviename</w:t>
            </w:r>
            <w:r w:rsidR="00A25CD2">
              <w:rPr>
                <w:rFonts w:ascii="Trebuchet MS" w:eastAsiaTheme="minorHAnsi" w:hAnsi="Trebuchet MS"/>
                <w:bCs/>
                <w:iCs/>
                <w:sz w:val="22"/>
                <w:szCs w:val="22"/>
              </w:rPr>
              <w:t xml:space="preserve"> </w:t>
            </w:r>
            <w:hyperlink r:id="rId11" w:anchor="PIrkimo_sąlygų_1_priedas" w:history="1">
              <w:r>
                <w:rPr>
                  <w:rStyle w:val="Hyperlink"/>
                  <w:rFonts w:ascii="Trebuchet MS" w:hAnsi="Trebuchet MS"/>
                  <w:color w:val="0070C0"/>
                  <w:sz w:val="22"/>
                  <w:szCs w:val="22"/>
                </w:rPr>
                <w:t xml:space="preserve">Pirkimo </w:t>
              </w:r>
              <w:r w:rsidR="00E616DC">
                <w:rPr>
                  <w:rStyle w:val="Hyperlink"/>
                  <w:rFonts w:ascii="Trebuchet MS" w:hAnsi="Trebuchet MS"/>
                  <w:color w:val="0070C0"/>
                  <w:sz w:val="22"/>
                  <w:szCs w:val="22"/>
                </w:rPr>
                <w:t xml:space="preserve">specialiųjų </w:t>
              </w:r>
              <w:r>
                <w:rPr>
                  <w:rStyle w:val="Hyperlink"/>
                  <w:rFonts w:ascii="Trebuchet MS" w:hAnsi="Trebuchet MS"/>
                  <w:color w:val="0070C0"/>
                  <w:sz w:val="22"/>
                  <w:szCs w:val="22"/>
                </w:rPr>
                <w:t>sąlygų 3 priedo „Techninė specifikacija“</w:t>
              </w:r>
            </w:hyperlink>
            <w:r>
              <w:rPr>
                <w:rFonts w:ascii="Trebuchet MS" w:eastAsiaTheme="minorHAnsi" w:hAnsi="Trebuchet MS"/>
                <w:bCs/>
                <w:iCs/>
                <w:sz w:val="22"/>
                <w:szCs w:val="22"/>
              </w:rPr>
              <w:t xml:space="preserve"> lentel</w:t>
            </w:r>
            <w:r w:rsidR="006B52CA">
              <w:rPr>
                <w:rFonts w:ascii="Trebuchet MS" w:eastAsiaTheme="minorHAnsi" w:hAnsi="Trebuchet MS"/>
                <w:bCs/>
                <w:iCs/>
                <w:sz w:val="22"/>
                <w:szCs w:val="22"/>
              </w:rPr>
              <w:t>ė</w:t>
            </w:r>
            <w:r>
              <w:rPr>
                <w:rFonts w:ascii="Trebuchet MS" w:eastAsiaTheme="minorHAnsi" w:hAnsi="Trebuchet MS"/>
                <w:bCs/>
                <w:iCs/>
                <w:sz w:val="22"/>
                <w:szCs w:val="22"/>
              </w:rPr>
              <w:t>s punkte.</w:t>
            </w:r>
          </w:p>
        </w:tc>
        <w:tc>
          <w:tcPr>
            <w:tcW w:w="1559" w:type="dxa"/>
          </w:tcPr>
          <w:p w14:paraId="705AF6CC" w14:textId="77777777" w:rsidR="00C2674D" w:rsidRPr="002C485B" w:rsidRDefault="00C2674D" w:rsidP="00C2674D">
            <w:pPr>
              <w:jc w:val="center"/>
              <w:rPr>
                <w:rFonts w:ascii="Trebuchet MS" w:hAnsi="Trebuchet MS" w:cs="Times New Roman"/>
                <w:sz w:val="22"/>
                <w:szCs w:val="22"/>
              </w:rPr>
            </w:pPr>
          </w:p>
        </w:tc>
        <w:tc>
          <w:tcPr>
            <w:tcW w:w="2127" w:type="dxa"/>
          </w:tcPr>
          <w:p w14:paraId="6CBAD87B" w14:textId="77777777" w:rsidR="00C2674D" w:rsidRPr="002C485B" w:rsidRDefault="00C2674D" w:rsidP="00C2674D">
            <w:pPr>
              <w:jc w:val="center"/>
              <w:rPr>
                <w:rFonts w:ascii="Trebuchet MS" w:hAnsi="Trebuchet MS" w:cs="Times New Roman"/>
                <w:sz w:val="22"/>
                <w:szCs w:val="22"/>
              </w:rPr>
            </w:pPr>
          </w:p>
        </w:tc>
        <w:tc>
          <w:tcPr>
            <w:tcW w:w="2835" w:type="dxa"/>
          </w:tcPr>
          <w:p w14:paraId="570FE7EF" w14:textId="77777777" w:rsidR="00C2674D" w:rsidRPr="002C485B" w:rsidRDefault="00C2674D" w:rsidP="00C2674D">
            <w:pPr>
              <w:rPr>
                <w:rFonts w:ascii="Trebuchet MS" w:hAnsi="Trebuchet MS" w:cs="Times New Roman"/>
                <w:sz w:val="22"/>
                <w:szCs w:val="22"/>
              </w:rPr>
            </w:pPr>
          </w:p>
        </w:tc>
      </w:tr>
      <w:tr w:rsidR="00F46D9F" w:rsidRPr="002C485B" w14:paraId="684B4053" w14:textId="77777777" w:rsidTr="001B63C2">
        <w:tc>
          <w:tcPr>
            <w:tcW w:w="0" w:type="auto"/>
          </w:tcPr>
          <w:p w14:paraId="7979EAEA" w14:textId="1601AC8D" w:rsidR="00F46D9F" w:rsidRDefault="00E61B5C" w:rsidP="00001DF2">
            <w:pPr>
              <w:jc w:val="center"/>
              <w:rPr>
                <w:rFonts w:ascii="Trebuchet MS" w:hAnsi="Trebuchet MS" w:cs="Times New Roman"/>
                <w:sz w:val="22"/>
                <w:szCs w:val="22"/>
              </w:rPr>
            </w:pPr>
            <w:r>
              <w:rPr>
                <w:rFonts w:ascii="Trebuchet MS" w:hAnsi="Trebuchet MS" w:cs="Times New Roman"/>
                <w:sz w:val="22"/>
                <w:szCs w:val="22"/>
              </w:rPr>
              <w:t>6</w:t>
            </w:r>
            <w:r w:rsidR="00C973FB">
              <w:rPr>
                <w:rFonts w:ascii="Trebuchet MS" w:hAnsi="Trebuchet MS" w:cs="Times New Roman"/>
                <w:sz w:val="22"/>
                <w:szCs w:val="22"/>
              </w:rPr>
              <w:t>.</w:t>
            </w:r>
          </w:p>
        </w:tc>
        <w:tc>
          <w:tcPr>
            <w:tcW w:w="6955" w:type="dxa"/>
          </w:tcPr>
          <w:p w14:paraId="553608B8" w14:textId="1C0AC0EC" w:rsidR="00F46D9F" w:rsidRDefault="00A22978" w:rsidP="00C2674D">
            <w:pPr>
              <w:pStyle w:val="Heading2"/>
              <w:spacing w:before="0"/>
              <w:rPr>
                <w:rFonts w:ascii="Trebuchet MS" w:hAnsi="Trebuchet MS"/>
                <w:color w:val="auto"/>
                <w:sz w:val="22"/>
                <w:szCs w:val="22"/>
                <w:lang w:bidi="hi-IN"/>
              </w:rPr>
            </w:pPr>
            <w:r w:rsidRPr="00A22978">
              <w:rPr>
                <w:rFonts w:ascii="Trebuchet MS" w:hAnsi="Trebuchet MS"/>
                <w:color w:val="auto"/>
                <w:sz w:val="22"/>
                <w:szCs w:val="22"/>
                <w:lang w:bidi="hi-IN"/>
              </w:rPr>
              <w:t xml:space="preserve">Dokumentai nurodyti </w:t>
            </w:r>
            <w:hyperlink r:id="rId12" w:anchor="PIrkimo_sąlygų_1_priedas" w:history="1">
              <w:r>
                <w:rPr>
                  <w:rStyle w:val="Hyperlink"/>
                  <w:rFonts w:ascii="Trebuchet MS" w:hAnsi="Trebuchet MS"/>
                  <w:color w:val="0070C0"/>
                  <w:sz w:val="22"/>
                  <w:szCs w:val="22"/>
                </w:rPr>
                <w:t>Pirkimo specialiųjų sąlygų 3 pried</w:t>
              </w:r>
              <w:r w:rsidR="00593909">
                <w:rPr>
                  <w:rStyle w:val="Hyperlink"/>
                  <w:rFonts w:ascii="Trebuchet MS" w:hAnsi="Trebuchet MS"/>
                  <w:color w:val="0070C0"/>
                  <w:sz w:val="22"/>
                  <w:szCs w:val="22"/>
                </w:rPr>
                <w:t>e</w:t>
              </w:r>
              <w:r>
                <w:rPr>
                  <w:rStyle w:val="Hyperlink"/>
                  <w:rFonts w:ascii="Trebuchet MS" w:hAnsi="Trebuchet MS"/>
                  <w:color w:val="0070C0"/>
                  <w:sz w:val="22"/>
                  <w:szCs w:val="22"/>
                </w:rPr>
                <w:t xml:space="preserve"> „Techninė specifikacija“</w:t>
              </w:r>
            </w:hyperlink>
          </w:p>
        </w:tc>
        <w:tc>
          <w:tcPr>
            <w:tcW w:w="1559" w:type="dxa"/>
          </w:tcPr>
          <w:p w14:paraId="14F96279" w14:textId="77777777" w:rsidR="00F46D9F" w:rsidRPr="002C485B" w:rsidRDefault="00F46D9F" w:rsidP="00C2674D">
            <w:pPr>
              <w:jc w:val="center"/>
              <w:rPr>
                <w:rFonts w:ascii="Trebuchet MS" w:hAnsi="Trebuchet MS" w:cs="Times New Roman"/>
                <w:sz w:val="22"/>
                <w:szCs w:val="22"/>
              </w:rPr>
            </w:pPr>
          </w:p>
        </w:tc>
        <w:tc>
          <w:tcPr>
            <w:tcW w:w="2127" w:type="dxa"/>
          </w:tcPr>
          <w:p w14:paraId="3E437773" w14:textId="77777777" w:rsidR="00F46D9F" w:rsidRPr="002C485B" w:rsidRDefault="00F46D9F" w:rsidP="00C2674D">
            <w:pPr>
              <w:jc w:val="center"/>
              <w:rPr>
                <w:rFonts w:ascii="Trebuchet MS" w:hAnsi="Trebuchet MS" w:cs="Times New Roman"/>
                <w:sz w:val="22"/>
                <w:szCs w:val="22"/>
              </w:rPr>
            </w:pPr>
          </w:p>
        </w:tc>
        <w:tc>
          <w:tcPr>
            <w:tcW w:w="2835" w:type="dxa"/>
          </w:tcPr>
          <w:p w14:paraId="3D4A5929" w14:textId="77777777" w:rsidR="00F46D9F" w:rsidRPr="002C485B" w:rsidRDefault="00F46D9F" w:rsidP="00C2674D">
            <w:pPr>
              <w:rPr>
                <w:rFonts w:ascii="Trebuchet MS" w:hAnsi="Trebuchet MS" w:cs="Times New Roman"/>
                <w:sz w:val="22"/>
                <w:szCs w:val="22"/>
              </w:rPr>
            </w:pPr>
          </w:p>
        </w:tc>
      </w:tr>
      <w:tr w:rsidR="00C97883" w:rsidRPr="002C485B" w14:paraId="51C2ACB3" w14:textId="77777777" w:rsidTr="001B63C2">
        <w:tc>
          <w:tcPr>
            <w:tcW w:w="0" w:type="auto"/>
          </w:tcPr>
          <w:p w14:paraId="0AAF9C59" w14:textId="09797D26" w:rsidR="00C97883" w:rsidRDefault="00ED7B2F" w:rsidP="00001DF2">
            <w:pPr>
              <w:jc w:val="center"/>
              <w:rPr>
                <w:rFonts w:ascii="Trebuchet MS" w:hAnsi="Trebuchet MS" w:cs="Times New Roman"/>
                <w:sz w:val="22"/>
                <w:szCs w:val="22"/>
              </w:rPr>
            </w:pPr>
            <w:r>
              <w:rPr>
                <w:rFonts w:cs="Times New Roman"/>
              </w:rPr>
              <w:t>7</w:t>
            </w:r>
            <w:r w:rsidR="00C97883">
              <w:rPr>
                <w:rFonts w:cs="Times New Roman"/>
              </w:rPr>
              <w:t>.</w:t>
            </w:r>
          </w:p>
        </w:tc>
        <w:tc>
          <w:tcPr>
            <w:tcW w:w="6955" w:type="dxa"/>
          </w:tcPr>
          <w:p w14:paraId="0E0DBD87" w14:textId="09A8EF43" w:rsidR="00C97883" w:rsidRDefault="00C97883" w:rsidP="00C2674D">
            <w:pPr>
              <w:pStyle w:val="Heading2"/>
              <w:spacing w:before="0"/>
              <w:rPr>
                <w:rFonts w:ascii="Trebuchet MS" w:hAnsi="Trebuchet MS"/>
                <w:color w:val="auto"/>
                <w:sz w:val="22"/>
                <w:szCs w:val="22"/>
                <w:lang w:bidi="hi-IN"/>
              </w:rPr>
            </w:pPr>
            <w:r>
              <w:rPr>
                <w:rFonts w:ascii="Trebuchet MS" w:hAnsi="Trebuchet MS"/>
                <w:color w:val="auto"/>
                <w:sz w:val="22"/>
                <w:szCs w:val="22"/>
                <w:lang w:bidi="hi-IN"/>
              </w:rPr>
              <w:t xml:space="preserve">Užpildytas </w:t>
            </w:r>
            <w:r w:rsidRPr="00580C83">
              <w:rPr>
                <w:rFonts w:ascii="Trebuchet MS" w:hAnsi="Trebuchet MS"/>
                <w:color w:val="0070C0"/>
                <w:sz w:val="22"/>
                <w:szCs w:val="22"/>
                <w:lang w:bidi="hi-IN"/>
              </w:rPr>
              <w:t xml:space="preserve">Pirkimo </w:t>
            </w:r>
            <w:r>
              <w:rPr>
                <w:rFonts w:ascii="Trebuchet MS" w:hAnsi="Trebuchet MS"/>
                <w:color w:val="0070C0"/>
                <w:sz w:val="22"/>
                <w:szCs w:val="22"/>
                <w:lang w:bidi="hi-IN"/>
              </w:rPr>
              <w:t xml:space="preserve">specialiųjų </w:t>
            </w:r>
            <w:r w:rsidRPr="00580C83">
              <w:rPr>
                <w:rFonts w:ascii="Trebuchet MS" w:hAnsi="Trebuchet MS"/>
                <w:color w:val="0070C0"/>
                <w:sz w:val="22"/>
                <w:szCs w:val="22"/>
                <w:lang w:bidi="hi-IN"/>
              </w:rPr>
              <w:t>sąlygų 8 priedas „</w:t>
            </w:r>
            <w:r w:rsidRPr="003D3F67">
              <w:rPr>
                <w:rFonts w:ascii="Trebuchet MS" w:hAnsi="Trebuchet MS"/>
                <w:color w:val="0070C0"/>
                <w:sz w:val="22"/>
              </w:rPr>
              <w:t>Deklaracija dėl pasiūlymo atmetimo pagrindų pagal VPĮ 45 straipsnio</w:t>
            </w:r>
            <w:r w:rsidRPr="00754AE2">
              <w:rPr>
                <w:rFonts w:ascii="Trebuchet MS" w:hAnsi="Trebuchet MS"/>
                <w:color w:val="0070C0"/>
                <w:sz w:val="22"/>
              </w:rPr>
              <w:t xml:space="preserve"> 2</w:t>
            </w:r>
            <w:r w:rsidRPr="00754AE2">
              <w:rPr>
                <w:rFonts w:ascii="Trebuchet MS" w:hAnsi="Trebuchet MS" w:cs="Times New Roman"/>
                <w:color w:val="0070C0"/>
                <w:sz w:val="22"/>
                <w:szCs w:val="22"/>
                <w:vertAlign w:val="superscript"/>
              </w:rPr>
              <w:t>1</w:t>
            </w:r>
            <w:r w:rsidRPr="00754AE2">
              <w:rPr>
                <w:rFonts w:ascii="Trebuchet MS" w:hAnsi="Trebuchet MS"/>
                <w:color w:val="0070C0"/>
                <w:sz w:val="22"/>
              </w:rPr>
              <w:t xml:space="preserve"> </w:t>
            </w:r>
            <w:r w:rsidRPr="003D3F67">
              <w:rPr>
                <w:rFonts w:ascii="Trebuchet MS" w:hAnsi="Trebuchet MS"/>
                <w:color w:val="0070C0"/>
                <w:sz w:val="22"/>
              </w:rPr>
              <w:t>dalyje nurodytų sąlygų nebuvimo</w:t>
            </w:r>
            <w:r w:rsidRPr="00580C83">
              <w:rPr>
                <w:rFonts w:ascii="Trebuchet MS" w:hAnsi="Trebuchet MS"/>
                <w:color w:val="0070C0"/>
                <w:sz w:val="22"/>
                <w:szCs w:val="22"/>
                <w:lang w:bidi="hi-IN"/>
              </w:rPr>
              <w:t>“</w:t>
            </w:r>
          </w:p>
        </w:tc>
        <w:tc>
          <w:tcPr>
            <w:tcW w:w="1559" w:type="dxa"/>
          </w:tcPr>
          <w:p w14:paraId="402CAA8D" w14:textId="77777777" w:rsidR="00C97883" w:rsidRPr="002C485B" w:rsidRDefault="00C97883" w:rsidP="00C2674D">
            <w:pPr>
              <w:jc w:val="center"/>
              <w:rPr>
                <w:rFonts w:ascii="Trebuchet MS" w:hAnsi="Trebuchet MS" w:cs="Times New Roman"/>
                <w:sz w:val="22"/>
                <w:szCs w:val="22"/>
              </w:rPr>
            </w:pPr>
          </w:p>
        </w:tc>
        <w:tc>
          <w:tcPr>
            <w:tcW w:w="2127" w:type="dxa"/>
          </w:tcPr>
          <w:p w14:paraId="0C97BA25" w14:textId="77777777" w:rsidR="00C97883" w:rsidRPr="002C485B" w:rsidRDefault="00C97883" w:rsidP="00C2674D">
            <w:pPr>
              <w:jc w:val="center"/>
              <w:rPr>
                <w:rFonts w:ascii="Trebuchet MS" w:hAnsi="Trebuchet MS" w:cs="Times New Roman"/>
                <w:sz w:val="22"/>
                <w:szCs w:val="22"/>
              </w:rPr>
            </w:pPr>
          </w:p>
        </w:tc>
        <w:tc>
          <w:tcPr>
            <w:tcW w:w="2835" w:type="dxa"/>
          </w:tcPr>
          <w:p w14:paraId="33CCC587" w14:textId="77777777" w:rsidR="00C97883" w:rsidRPr="002C485B" w:rsidRDefault="00C97883" w:rsidP="00C2674D">
            <w:pPr>
              <w:rPr>
                <w:rFonts w:ascii="Trebuchet MS" w:hAnsi="Trebuchet MS" w:cs="Times New Roman"/>
                <w:sz w:val="22"/>
                <w:szCs w:val="22"/>
              </w:rPr>
            </w:pPr>
          </w:p>
        </w:tc>
      </w:tr>
    </w:tbl>
    <w:p w14:paraId="434B0ACF" w14:textId="77777777" w:rsidR="00F91B7A" w:rsidRDefault="00F91B7A" w:rsidP="00630DE9">
      <w:pPr>
        <w:spacing w:after="0" w:line="240" w:lineRule="auto"/>
        <w:jc w:val="both"/>
        <w:rPr>
          <w:rFonts w:ascii="Trebuchet MS" w:hAnsi="Trebuchet MS" w:cs="Times New Roman"/>
          <w:b/>
          <w:bCs/>
          <w:sz w:val="22"/>
          <w:szCs w:val="22"/>
        </w:rPr>
      </w:pPr>
    </w:p>
    <w:p w14:paraId="726B37EE" w14:textId="608401EF"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26254EDD"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00E82318">
        <w:rPr>
          <w:rFonts w:ascii="Trebuchet MS" w:hAnsi="Trebuchet MS" w:cs="Times New Roman"/>
          <w:sz w:val="22"/>
          <w:szCs w:val="22"/>
        </w:rPr>
        <w:t xml:space="preserve"> </w:t>
      </w:r>
      <w:r w:rsidR="002135C6" w:rsidRPr="002C485B">
        <w:rPr>
          <w:rFonts w:ascii="Trebuchet MS" w:hAnsi="Trebuchet MS" w:cs="Times New Roman"/>
          <w:sz w:val="22"/>
          <w:szCs w:val="22"/>
        </w:rPr>
        <w:t xml:space="preserve">pirkimo </w:t>
      </w:r>
      <w:r w:rsidR="009F5A79">
        <w:rPr>
          <w:rFonts w:ascii="Trebuchet MS" w:hAnsi="Trebuchet MS" w:cs="Times New Roman"/>
          <w:sz w:val="22"/>
          <w:szCs w:val="22"/>
        </w:rPr>
        <w:t>specialiųjų</w:t>
      </w:r>
      <w:r w:rsidR="009F5A79" w:rsidRPr="002C485B">
        <w:rPr>
          <w:rFonts w:ascii="Trebuchet MS" w:hAnsi="Trebuchet MS" w:cs="Times New Roman"/>
          <w:sz w:val="22"/>
          <w:szCs w:val="22"/>
        </w:rPr>
        <w:t xml:space="preserve"> </w:t>
      </w:r>
      <w:r w:rsidR="002135C6" w:rsidRPr="002C485B">
        <w:rPr>
          <w:rFonts w:ascii="Trebuchet MS" w:hAnsi="Trebuchet MS" w:cs="Times New Roman"/>
          <w:sz w:val="22"/>
          <w:szCs w:val="22"/>
        </w:rPr>
        <w:t xml:space="preserve">sąlygų </w:t>
      </w:r>
      <w:r w:rsidR="003211C4">
        <w:rPr>
          <w:rFonts w:ascii="Trebuchet MS" w:hAnsi="Trebuchet MS" w:cs="Times New Roman"/>
          <w:color w:val="0070C0"/>
          <w:sz w:val="22"/>
          <w:szCs w:val="22"/>
        </w:rPr>
        <w:t>7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0687A9BB" w14:textId="7DBD16A4" w:rsidR="00735AAD" w:rsidRPr="00AD725B" w:rsidRDefault="00EF401B" w:rsidP="00AD725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590085D1" w14:textId="77777777" w:rsidR="001B63C2" w:rsidRPr="006F0218" w:rsidRDefault="001B63C2" w:rsidP="00E56BA8">
      <w:pPr>
        <w:spacing w:after="0" w:line="240" w:lineRule="auto"/>
        <w:rPr>
          <w:rFonts w:ascii="Trebuchet MS" w:hAnsi="Trebuchet MS"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Default="002A30AF" w:rsidP="00173941">
      <w:pPr>
        <w:pStyle w:val="Heading2"/>
        <w:jc w:val="both"/>
        <w:rPr>
          <w:rFonts w:ascii="Trebuchet MS" w:hAnsi="Trebuchet MS"/>
          <w:b/>
          <w:bCs/>
          <w:color w:val="auto"/>
          <w:sz w:val="10"/>
          <w:szCs w:val="10"/>
          <w:lang w:eastAsia="zh-CN"/>
        </w:rPr>
      </w:pPr>
    </w:p>
    <w:p w14:paraId="31267845" w14:textId="77777777" w:rsidR="00173941" w:rsidRPr="00173941" w:rsidRDefault="00173941" w:rsidP="00173941">
      <w:pPr>
        <w:rPr>
          <w:lang w:eastAsia="zh-CN"/>
        </w:rPr>
      </w:pPr>
    </w:p>
    <w:sectPr w:rsidR="00173941" w:rsidRPr="00173941" w:rsidSect="00A6707D">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69DFE" w14:textId="77777777" w:rsidR="00DB000B" w:rsidRDefault="00DB000B" w:rsidP="00D05666">
      <w:r>
        <w:separator/>
      </w:r>
    </w:p>
  </w:endnote>
  <w:endnote w:type="continuationSeparator" w:id="0">
    <w:p w14:paraId="0DF73A35" w14:textId="77777777" w:rsidR="00DB000B" w:rsidRDefault="00DB000B" w:rsidP="00D05666">
      <w:r>
        <w:continuationSeparator/>
      </w:r>
    </w:p>
  </w:endnote>
  <w:endnote w:type="continuationNotice" w:id="1">
    <w:p w14:paraId="452B52E4" w14:textId="77777777" w:rsidR="00DB000B" w:rsidRDefault="00DB0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Courier New"/>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3F5BF" w14:textId="77777777" w:rsidR="00DB000B" w:rsidRDefault="00DB000B" w:rsidP="00D05666">
      <w:r>
        <w:separator/>
      </w:r>
    </w:p>
  </w:footnote>
  <w:footnote w:type="continuationSeparator" w:id="0">
    <w:p w14:paraId="6607EC89" w14:textId="77777777" w:rsidR="00DB000B" w:rsidRDefault="00DB000B" w:rsidP="00D05666">
      <w:r>
        <w:continuationSeparator/>
      </w:r>
    </w:p>
  </w:footnote>
  <w:footnote w:type="continuationNotice" w:id="1">
    <w:p w14:paraId="7874496C" w14:textId="77777777" w:rsidR="00DB000B" w:rsidRDefault="00DB00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2337219"/>
    <w:multiLevelType w:val="multilevel"/>
    <w:tmpl w:val="12CEC50E"/>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0788356">
    <w:abstractNumId w:val="31"/>
  </w:num>
  <w:num w:numId="2" w16cid:durableId="1857499630">
    <w:abstractNumId w:val="16"/>
  </w:num>
  <w:num w:numId="3" w16cid:durableId="978071777">
    <w:abstractNumId w:val="25"/>
  </w:num>
  <w:num w:numId="4" w16cid:durableId="2021737468">
    <w:abstractNumId w:val="50"/>
  </w:num>
  <w:num w:numId="5" w16cid:durableId="2073194199">
    <w:abstractNumId w:val="60"/>
  </w:num>
  <w:num w:numId="6" w16cid:durableId="688065688">
    <w:abstractNumId w:val="45"/>
  </w:num>
  <w:num w:numId="7" w16cid:durableId="1962835817">
    <w:abstractNumId w:val="69"/>
  </w:num>
  <w:num w:numId="8" w16cid:durableId="521551621">
    <w:abstractNumId w:val="38"/>
  </w:num>
  <w:num w:numId="9" w16cid:durableId="1466268103">
    <w:abstractNumId w:val="67"/>
  </w:num>
  <w:num w:numId="10" w16cid:durableId="2120101929">
    <w:abstractNumId w:val="7"/>
  </w:num>
  <w:num w:numId="11" w16cid:durableId="2082943295">
    <w:abstractNumId w:val="66"/>
  </w:num>
  <w:num w:numId="12" w16cid:durableId="807287290">
    <w:abstractNumId w:val="18"/>
  </w:num>
  <w:num w:numId="13" w16cid:durableId="697391353">
    <w:abstractNumId w:val="9"/>
  </w:num>
  <w:num w:numId="14" w16cid:durableId="121851777">
    <w:abstractNumId w:val="19"/>
  </w:num>
  <w:num w:numId="15" w16cid:durableId="43453254">
    <w:abstractNumId w:val="13"/>
  </w:num>
  <w:num w:numId="16" w16cid:durableId="640235949">
    <w:abstractNumId w:val="30"/>
  </w:num>
  <w:num w:numId="17" w16cid:durableId="1287272161">
    <w:abstractNumId w:val="55"/>
  </w:num>
  <w:num w:numId="18" w16cid:durableId="1362435203">
    <w:abstractNumId w:val="20"/>
  </w:num>
  <w:num w:numId="19" w16cid:durableId="1774402453">
    <w:abstractNumId w:val="41"/>
  </w:num>
  <w:num w:numId="20" w16cid:durableId="39014796">
    <w:abstractNumId w:val="53"/>
  </w:num>
  <w:num w:numId="21" w16cid:durableId="1664316063">
    <w:abstractNumId w:val="56"/>
  </w:num>
  <w:num w:numId="22" w16cid:durableId="1933006151">
    <w:abstractNumId w:val="34"/>
  </w:num>
  <w:num w:numId="23" w16cid:durableId="69741383">
    <w:abstractNumId w:val="52"/>
  </w:num>
  <w:num w:numId="24" w16cid:durableId="811875254">
    <w:abstractNumId w:val="24"/>
  </w:num>
  <w:num w:numId="25" w16cid:durableId="2014333889">
    <w:abstractNumId w:val="33"/>
  </w:num>
  <w:num w:numId="26" w16cid:durableId="118257462">
    <w:abstractNumId w:val="68"/>
  </w:num>
  <w:num w:numId="27" w16cid:durableId="638415379">
    <w:abstractNumId w:val="64"/>
  </w:num>
  <w:num w:numId="28" w16cid:durableId="2043355402">
    <w:abstractNumId w:val="63"/>
  </w:num>
  <w:num w:numId="29" w16cid:durableId="2144303834">
    <w:abstractNumId w:val="35"/>
  </w:num>
  <w:num w:numId="30" w16cid:durableId="402725544">
    <w:abstractNumId w:val="8"/>
  </w:num>
  <w:num w:numId="31" w16cid:durableId="1950694420">
    <w:abstractNumId w:val="21"/>
  </w:num>
  <w:num w:numId="32" w16cid:durableId="599680089">
    <w:abstractNumId w:val="0"/>
  </w:num>
  <w:num w:numId="33" w16cid:durableId="779448322">
    <w:abstractNumId w:val="1"/>
  </w:num>
  <w:num w:numId="34" w16cid:durableId="1602566923">
    <w:abstractNumId w:val="2"/>
  </w:num>
  <w:num w:numId="35" w16cid:durableId="1681856140">
    <w:abstractNumId w:val="3"/>
  </w:num>
  <w:num w:numId="36" w16cid:durableId="222758796">
    <w:abstractNumId w:val="4"/>
  </w:num>
  <w:num w:numId="37" w16cid:durableId="1033580494">
    <w:abstractNumId w:val="27"/>
  </w:num>
  <w:num w:numId="38" w16cid:durableId="1228497801">
    <w:abstractNumId w:val="62"/>
  </w:num>
  <w:num w:numId="39" w16cid:durableId="2041660020">
    <w:abstractNumId w:val="65"/>
  </w:num>
  <w:num w:numId="40" w16cid:durableId="576939450">
    <w:abstractNumId w:val="51"/>
  </w:num>
  <w:num w:numId="41" w16cid:durableId="1267037107">
    <w:abstractNumId w:val="54"/>
  </w:num>
  <w:num w:numId="42" w16cid:durableId="688219654">
    <w:abstractNumId w:val="61"/>
  </w:num>
  <w:num w:numId="43" w16cid:durableId="36666092">
    <w:abstractNumId w:val="10"/>
  </w:num>
  <w:num w:numId="44" w16cid:durableId="1502772380">
    <w:abstractNumId w:val="22"/>
  </w:num>
  <w:num w:numId="45" w16cid:durableId="1236624811">
    <w:abstractNumId w:val="37"/>
  </w:num>
  <w:num w:numId="46" w16cid:durableId="1836874932">
    <w:abstractNumId w:val="40"/>
  </w:num>
  <w:num w:numId="47" w16cid:durableId="119419832">
    <w:abstractNumId w:val="11"/>
  </w:num>
  <w:num w:numId="48" w16cid:durableId="1215970001">
    <w:abstractNumId w:val="26"/>
  </w:num>
  <w:num w:numId="49" w16cid:durableId="17973638">
    <w:abstractNumId w:val="39"/>
  </w:num>
  <w:num w:numId="50" w16cid:durableId="1381590758">
    <w:abstractNumId w:val="6"/>
  </w:num>
  <w:num w:numId="51" w16cid:durableId="1482651770">
    <w:abstractNumId w:val="70"/>
  </w:num>
  <w:num w:numId="52" w16cid:durableId="2120635919">
    <w:abstractNumId w:val="32"/>
  </w:num>
  <w:num w:numId="53" w16cid:durableId="439303710">
    <w:abstractNumId w:val="47"/>
  </w:num>
  <w:num w:numId="54" w16cid:durableId="900140853">
    <w:abstractNumId w:val="14"/>
  </w:num>
  <w:num w:numId="55" w16cid:durableId="2016682600">
    <w:abstractNumId w:val="44"/>
  </w:num>
  <w:num w:numId="56" w16cid:durableId="163907885">
    <w:abstractNumId w:val="58"/>
  </w:num>
  <w:num w:numId="57" w16cid:durableId="1812094935">
    <w:abstractNumId w:val="36"/>
  </w:num>
  <w:num w:numId="58" w16cid:durableId="119804407">
    <w:abstractNumId w:val="57"/>
  </w:num>
  <w:num w:numId="59" w16cid:durableId="519003905">
    <w:abstractNumId w:val="42"/>
  </w:num>
  <w:num w:numId="60" w16cid:durableId="733697141">
    <w:abstractNumId w:val="46"/>
  </w:num>
  <w:num w:numId="61" w16cid:durableId="1580405070">
    <w:abstractNumId w:val="49"/>
  </w:num>
  <w:num w:numId="62" w16cid:durableId="736780645">
    <w:abstractNumId w:val="12"/>
  </w:num>
  <w:num w:numId="63" w16cid:durableId="1545672727">
    <w:abstractNumId w:val="48"/>
  </w:num>
  <w:num w:numId="64" w16cid:durableId="235942293">
    <w:abstractNumId w:val="59"/>
  </w:num>
  <w:num w:numId="65" w16cid:durableId="1881044457">
    <w:abstractNumId w:val="29"/>
  </w:num>
  <w:num w:numId="66" w16cid:durableId="1709453470">
    <w:abstractNumId w:val="23"/>
  </w:num>
  <w:num w:numId="67" w16cid:durableId="2064014622">
    <w:abstractNumId w:val="43"/>
  </w:num>
  <w:num w:numId="68" w16cid:durableId="705330049">
    <w:abstractNumId w:val="15"/>
  </w:num>
  <w:num w:numId="69" w16cid:durableId="807674191">
    <w:abstractNumId w:val="28"/>
  </w:num>
  <w:num w:numId="70" w16cid:durableId="178930686">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34"/>
    <w:rsid w:val="00001ACB"/>
    <w:rsid w:val="00001CCF"/>
    <w:rsid w:val="00001DF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5F"/>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2BC1"/>
    <w:rsid w:val="00064868"/>
    <w:rsid w:val="0006506A"/>
    <w:rsid w:val="000659E9"/>
    <w:rsid w:val="00065A30"/>
    <w:rsid w:val="00066BB9"/>
    <w:rsid w:val="00066D29"/>
    <w:rsid w:val="00067A88"/>
    <w:rsid w:val="0007051B"/>
    <w:rsid w:val="000714BF"/>
    <w:rsid w:val="0007210A"/>
    <w:rsid w:val="00072F31"/>
    <w:rsid w:val="00072FE6"/>
    <w:rsid w:val="0007363E"/>
    <w:rsid w:val="00073897"/>
    <w:rsid w:val="000738C7"/>
    <w:rsid w:val="00073BC4"/>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5B6"/>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3C8"/>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2C0"/>
    <w:rsid w:val="00147A63"/>
    <w:rsid w:val="00147A8C"/>
    <w:rsid w:val="001501DF"/>
    <w:rsid w:val="00150FEB"/>
    <w:rsid w:val="00152874"/>
    <w:rsid w:val="0015376E"/>
    <w:rsid w:val="001538C5"/>
    <w:rsid w:val="00153D1C"/>
    <w:rsid w:val="001550F5"/>
    <w:rsid w:val="00156AC9"/>
    <w:rsid w:val="00156D91"/>
    <w:rsid w:val="0016047F"/>
    <w:rsid w:val="0016079F"/>
    <w:rsid w:val="001607EC"/>
    <w:rsid w:val="001616A9"/>
    <w:rsid w:val="00162A0F"/>
    <w:rsid w:val="00164443"/>
    <w:rsid w:val="001647BD"/>
    <w:rsid w:val="001664EA"/>
    <w:rsid w:val="0016665C"/>
    <w:rsid w:val="00166D03"/>
    <w:rsid w:val="00167555"/>
    <w:rsid w:val="00167E09"/>
    <w:rsid w:val="00170DDA"/>
    <w:rsid w:val="00170F98"/>
    <w:rsid w:val="00171C73"/>
    <w:rsid w:val="00171FE7"/>
    <w:rsid w:val="001725EA"/>
    <w:rsid w:val="00172D53"/>
    <w:rsid w:val="00173941"/>
    <w:rsid w:val="00173ACB"/>
    <w:rsid w:val="00173E9D"/>
    <w:rsid w:val="00174EE0"/>
    <w:rsid w:val="0017533E"/>
    <w:rsid w:val="00176FD3"/>
    <w:rsid w:val="00177AD6"/>
    <w:rsid w:val="001801B7"/>
    <w:rsid w:val="00180340"/>
    <w:rsid w:val="00180466"/>
    <w:rsid w:val="00181168"/>
    <w:rsid w:val="00181511"/>
    <w:rsid w:val="00182E25"/>
    <w:rsid w:val="00183017"/>
    <w:rsid w:val="00183421"/>
    <w:rsid w:val="001850B5"/>
    <w:rsid w:val="00185454"/>
    <w:rsid w:val="00185997"/>
    <w:rsid w:val="00185BC4"/>
    <w:rsid w:val="0019130D"/>
    <w:rsid w:val="001913C3"/>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1DFE"/>
    <w:rsid w:val="001B2226"/>
    <w:rsid w:val="001B2895"/>
    <w:rsid w:val="001B2A3F"/>
    <w:rsid w:val="001B370C"/>
    <w:rsid w:val="001B3C7D"/>
    <w:rsid w:val="001B4C25"/>
    <w:rsid w:val="001B5073"/>
    <w:rsid w:val="001B50F3"/>
    <w:rsid w:val="001B63C2"/>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8CC"/>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D4B"/>
    <w:rsid w:val="00215103"/>
    <w:rsid w:val="002163DC"/>
    <w:rsid w:val="002172B0"/>
    <w:rsid w:val="00217893"/>
    <w:rsid w:val="00220B88"/>
    <w:rsid w:val="002211A8"/>
    <w:rsid w:val="00221235"/>
    <w:rsid w:val="00221CC0"/>
    <w:rsid w:val="00223614"/>
    <w:rsid w:val="002237E0"/>
    <w:rsid w:val="0022472B"/>
    <w:rsid w:val="002256CF"/>
    <w:rsid w:val="00225BEF"/>
    <w:rsid w:val="00225D32"/>
    <w:rsid w:val="002265A8"/>
    <w:rsid w:val="002267DE"/>
    <w:rsid w:val="002279BC"/>
    <w:rsid w:val="00227B2E"/>
    <w:rsid w:val="002304B0"/>
    <w:rsid w:val="00231166"/>
    <w:rsid w:val="00232C71"/>
    <w:rsid w:val="00233102"/>
    <w:rsid w:val="00233169"/>
    <w:rsid w:val="00234717"/>
    <w:rsid w:val="00234920"/>
    <w:rsid w:val="0023505D"/>
    <w:rsid w:val="00236983"/>
    <w:rsid w:val="00236F45"/>
    <w:rsid w:val="002374F8"/>
    <w:rsid w:val="002378DA"/>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82D"/>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606"/>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1E4"/>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E7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56E"/>
    <w:rsid w:val="0030230E"/>
    <w:rsid w:val="00302469"/>
    <w:rsid w:val="00302794"/>
    <w:rsid w:val="0030489A"/>
    <w:rsid w:val="003049FC"/>
    <w:rsid w:val="00304E45"/>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1C4"/>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46A9F"/>
    <w:rsid w:val="0035012B"/>
    <w:rsid w:val="0035041E"/>
    <w:rsid w:val="003516CD"/>
    <w:rsid w:val="00351F14"/>
    <w:rsid w:val="00352626"/>
    <w:rsid w:val="00352928"/>
    <w:rsid w:val="003536CF"/>
    <w:rsid w:val="00354024"/>
    <w:rsid w:val="00355743"/>
    <w:rsid w:val="00355846"/>
    <w:rsid w:val="00357943"/>
    <w:rsid w:val="00357BB8"/>
    <w:rsid w:val="003600F2"/>
    <w:rsid w:val="00360DB9"/>
    <w:rsid w:val="003617F1"/>
    <w:rsid w:val="00362719"/>
    <w:rsid w:val="00362D5B"/>
    <w:rsid w:val="00363134"/>
    <w:rsid w:val="00365384"/>
    <w:rsid w:val="003657DE"/>
    <w:rsid w:val="003660B8"/>
    <w:rsid w:val="00367124"/>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0584"/>
    <w:rsid w:val="003D11CB"/>
    <w:rsid w:val="003D1383"/>
    <w:rsid w:val="003D20F9"/>
    <w:rsid w:val="003D21ED"/>
    <w:rsid w:val="003D3D2D"/>
    <w:rsid w:val="003D435C"/>
    <w:rsid w:val="003D5516"/>
    <w:rsid w:val="003D5A05"/>
    <w:rsid w:val="003D5EC9"/>
    <w:rsid w:val="003D6258"/>
    <w:rsid w:val="003D6501"/>
    <w:rsid w:val="003E009B"/>
    <w:rsid w:val="003E0A08"/>
    <w:rsid w:val="003E0FEA"/>
    <w:rsid w:val="003E1160"/>
    <w:rsid w:val="003E1371"/>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668"/>
    <w:rsid w:val="004157B6"/>
    <w:rsid w:val="00416326"/>
    <w:rsid w:val="0041685F"/>
    <w:rsid w:val="00416D08"/>
    <w:rsid w:val="00417604"/>
    <w:rsid w:val="004202E2"/>
    <w:rsid w:val="0042187D"/>
    <w:rsid w:val="00422826"/>
    <w:rsid w:val="00422AEB"/>
    <w:rsid w:val="00423FD0"/>
    <w:rsid w:val="0042472B"/>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6A4B"/>
    <w:rsid w:val="004409AA"/>
    <w:rsid w:val="00441581"/>
    <w:rsid w:val="004423C1"/>
    <w:rsid w:val="00443DE5"/>
    <w:rsid w:val="00443E83"/>
    <w:rsid w:val="00443FA8"/>
    <w:rsid w:val="00443FEB"/>
    <w:rsid w:val="00444DC8"/>
    <w:rsid w:val="00444EAF"/>
    <w:rsid w:val="00446913"/>
    <w:rsid w:val="00447541"/>
    <w:rsid w:val="00447B36"/>
    <w:rsid w:val="00447D54"/>
    <w:rsid w:val="00450767"/>
    <w:rsid w:val="004512A8"/>
    <w:rsid w:val="004525F0"/>
    <w:rsid w:val="00452C1D"/>
    <w:rsid w:val="004533A7"/>
    <w:rsid w:val="00453770"/>
    <w:rsid w:val="00453E97"/>
    <w:rsid w:val="0045461A"/>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BD8"/>
    <w:rsid w:val="0047554A"/>
    <w:rsid w:val="00475F9B"/>
    <w:rsid w:val="0047611B"/>
    <w:rsid w:val="0047687E"/>
    <w:rsid w:val="00477E28"/>
    <w:rsid w:val="00482B34"/>
    <w:rsid w:val="00482BC0"/>
    <w:rsid w:val="00483462"/>
    <w:rsid w:val="00483E10"/>
    <w:rsid w:val="004847DE"/>
    <w:rsid w:val="00485B93"/>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821"/>
    <w:rsid w:val="004A0E10"/>
    <w:rsid w:val="004A13CE"/>
    <w:rsid w:val="004A1BB5"/>
    <w:rsid w:val="004A299F"/>
    <w:rsid w:val="004A389E"/>
    <w:rsid w:val="004A3BE2"/>
    <w:rsid w:val="004A3C50"/>
    <w:rsid w:val="004A3F9F"/>
    <w:rsid w:val="004A4444"/>
    <w:rsid w:val="004A4460"/>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93B"/>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E72A5"/>
    <w:rsid w:val="004F0C1D"/>
    <w:rsid w:val="004F139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6173"/>
    <w:rsid w:val="005070CC"/>
    <w:rsid w:val="005107DF"/>
    <w:rsid w:val="0051113D"/>
    <w:rsid w:val="005122FE"/>
    <w:rsid w:val="0051270F"/>
    <w:rsid w:val="00512760"/>
    <w:rsid w:val="00512E53"/>
    <w:rsid w:val="005131D1"/>
    <w:rsid w:val="0051329C"/>
    <w:rsid w:val="0051416C"/>
    <w:rsid w:val="00514AC9"/>
    <w:rsid w:val="0051508F"/>
    <w:rsid w:val="0051554D"/>
    <w:rsid w:val="00515C55"/>
    <w:rsid w:val="00515ED0"/>
    <w:rsid w:val="0051611C"/>
    <w:rsid w:val="00516502"/>
    <w:rsid w:val="005209A8"/>
    <w:rsid w:val="00521CBD"/>
    <w:rsid w:val="00522200"/>
    <w:rsid w:val="00522BEA"/>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925"/>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C83"/>
    <w:rsid w:val="00580F27"/>
    <w:rsid w:val="00583195"/>
    <w:rsid w:val="00583B84"/>
    <w:rsid w:val="00584DCB"/>
    <w:rsid w:val="0058525D"/>
    <w:rsid w:val="00585C84"/>
    <w:rsid w:val="00587131"/>
    <w:rsid w:val="0058714C"/>
    <w:rsid w:val="00587BAC"/>
    <w:rsid w:val="00590792"/>
    <w:rsid w:val="00593111"/>
    <w:rsid w:val="00593816"/>
    <w:rsid w:val="00593909"/>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559"/>
    <w:rsid w:val="005E25A4"/>
    <w:rsid w:val="005E2700"/>
    <w:rsid w:val="005E29E3"/>
    <w:rsid w:val="005E36FB"/>
    <w:rsid w:val="005E3B81"/>
    <w:rsid w:val="005E4667"/>
    <w:rsid w:val="005E5FE0"/>
    <w:rsid w:val="005E6BBE"/>
    <w:rsid w:val="005E77A9"/>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E31"/>
    <w:rsid w:val="006041B7"/>
    <w:rsid w:val="0060473F"/>
    <w:rsid w:val="00605D03"/>
    <w:rsid w:val="00607C46"/>
    <w:rsid w:val="00610270"/>
    <w:rsid w:val="00610603"/>
    <w:rsid w:val="00611746"/>
    <w:rsid w:val="00612434"/>
    <w:rsid w:val="00612CE6"/>
    <w:rsid w:val="00612EDD"/>
    <w:rsid w:val="00613F94"/>
    <w:rsid w:val="00614A7B"/>
    <w:rsid w:val="00614ED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0F01"/>
    <w:rsid w:val="00681CDE"/>
    <w:rsid w:val="00681EFC"/>
    <w:rsid w:val="006824FC"/>
    <w:rsid w:val="006832FF"/>
    <w:rsid w:val="0068448B"/>
    <w:rsid w:val="006853B3"/>
    <w:rsid w:val="00685C49"/>
    <w:rsid w:val="00686DBB"/>
    <w:rsid w:val="00687997"/>
    <w:rsid w:val="00687E47"/>
    <w:rsid w:val="0069058D"/>
    <w:rsid w:val="00693D98"/>
    <w:rsid w:val="00694911"/>
    <w:rsid w:val="00695223"/>
    <w:rsid w:val="00695530"/>
    <w:rsid w:val="00696839"/>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2CA"/>
    <w:rsid w:val="006B5492"/>
    <w:rsid w:val="006B5692"/>
    <w:rsid w:val="006B56F2"/>
    <w:rsid w:val="006B5CC8"/>
    <w:rsid w:val="006B6D69"/>
    <w:rsid w:val="006C176F"/>
    <w:rsid w:val="006C1CEA"/>
    <w:rsid w:val="006C2ED7"/>
    <w:rsid w:val="006C30A2"/>
    <w:rsid w:val="006C3F7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0218"/>
    <w:rsid w:val="006F2F71"/>
    <w:rsid w:val="006F5A0F"/>
    <w:rsid w:val="006F61E0"/>
    <w:rsid w:val="006F631C"/>
    <w:rsid w:val="006F66D2"/>
    <w:rsid w:val="006F6908"/>
    <w:rsid w:val="006F6DAA"/>
    <w:rsid w:val="006F7115"/>
    <w:rsid w:val="006F7E1B"/>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5526"/>
    <w:rsid w:val="007160DA"/>
    <w:rsid w:val="0071650A"/>
    <w:rsid w:val="00716B5A"/>
    <w:rsid w:val="00716F5E"/>
    <w:rsid w:val="00717029"/>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2E0"/>
    <w:rsid w:val="00735388"/>
    <w:rsid w:val="00735AAD"/>
    <w:rsid w:val="00735E40"/>
    <w:rsid w:val="0073602A"/>
    <w:rsid w:val="00736EA4"/>
    <w:rsid w:val="0073711D"/>
    <w:rsid w:val="0073778F"/>
    <w:rsid w:val="00741558"/>
    <w:rsid w:val="007422EF"/>
    <w:rsid w:val="00742F8F"/>
    <w:rsid w:val="00743205"/>
    <w:rsid w:val="0074401D"/>
    <w:rsid w:val="0074429A"/>
    <w:rsid w:val="00744D22"/>
    <w:rsid w:val="00744E3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09F5"/>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665D"/>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04E"/>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263"/>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2AE4"/>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0C9"/>
    <w:rsid w:val="008A3657"/>
    <w:rsid w:val="008A3A6F"/>
    <w:rsid w:val="008A3C76"/>
    <w:rsid w:val="008A4160"/>
    <w:rsid w:val="008A51A5"/>
    <w:rsid w:val="008A5873"/>
    <w:rsid w:val="008A5D2E"/>
    <w:rsid w:val="008A6002"/>
    <w:rsid w:val="008A6B05"/>
    <w:rsid w:val="008A79F8"/>
    <w:rsid w:val="008A7E15"/>
    <w:rsid w:val="008B140F"/>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BA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4DF4"/>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0F69"/>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08"/>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1DA3"/>
    <w:rsid w:val="00974B39"/>
    <w:rsid w:val="0097609B"/>
    <w:rsid w:val="009773F1"/>
    <w:rsid w:val="0097771D"/>
    <w:rsid w:val="00980167"/>
    <w:rsid w:val="00980D68"/>
    <w:rsid w:val="00983A2F"/>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469"/>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0A66"/>
    <w:rsid w:val="009E13DC"/>
    <w:rsid w:val="009E1FFB"/>
    <w:rsid w:val="009E20B7"/>
    <w:rsid w:val="009E2403"/>
    <w:rsid w:val="009E43D5"/>
    <w:rsid w:val="009E46BC"/>
    <w:rsid w:val="009E4CDE"/>
    <w:rsid w:val="009F0B9E"/>
    <w:rsid w:val="009F474E"/>
    <w:rsid w:val="009F4E56"/>
    <w:rsid w:val="009F5113"/>
    <w:rsid w:val="009F5A79"/>
    <w:rsid w:val="009F5AAD"/>
    <w:rsid w:val="009F639D"/>
    <w:rsid w:val="009F644C"/>
    <w:rsid w:val="009F6802"/>
    <w:rsid w:val="009F7078"/>
    <w:rsid w:val="009F7959"/>
    <w:rsid w:val="009F7C63"/>
    <w:rsid w:val="009F7D62"/>
    <w:rsid w:val="009F7F79"/>
    <w:rsid w:val="009F7F7C"/>
    <w:rsid w:val="00A000F5"/>
    <w:rsid w:val="00A00163"/>
    <w:rsid w:val="00A004BF"/>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2978"/>
    <w:rsid w:val="00A23140"/>
    <w:rsid w:val="00A23B71"/>
    <w:rsid w:val="00A24315"/>
    <w:rsid w:val="00A25751"/>
    <w:rsid w:val="00A25CD2"/>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5CAD"/>
    <w:rsid w:val="00A76EF0"/>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3D45"/>
    <w:rsid w:val="00A94866"/>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1C0E"/>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95E"/>
    <w:rsid w:val="00AD5DD1"/>
    <w:rsid w:val="00AD6515"/>
    <w:rsid w:val="00AD7157"/>
    <w:rsid w:val="00AD725B"/>
    <w:rsid w:val="00AD7D83"/>
    <w:rsid w:val="00AE1244"/>
    <w:rsid w:val="00AE1C5F"/>
    <w:rsid w:val="00AE2B70"/>
    <w:rsid w:val="00AE3439"/>
    <w:rsid w:val="00AE3D23"/>
    <w:rsid w:val="00AE3DB1"/>
    <w:rsid w:val="00AE422D"/>
    <w:rsid w:val="00AE4562"/>
    <w:rsid w:val="00AE55E5"/>
    <w:rsid w:val="00AE60D1"/>
    <w:rsid w:val="00AE6260"/>
    <w:rsid w:val="00AF077F"/>
    <w:rsid w:val="00AF082C"/>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6A6C"/>
    <w:rsid w:val="00B176FD"/>
    <w:rsid w:val="00B17CED"/>
    <w:rsid w:val="00B17DBA"/>
    <w:rsid w:val="00B209EE"/>
    <w:rsid w:val="00B210DB"/>
    <w:rsid w:val="00B21AC5"/>
    <w:rsid w:val="00B21EFA"/>
    <w:rsid w:val="00B236C4"/>
    <w:rsid w:val="00B24214"/>
    <w:rsid w:val="00B2459A"/>
    <w:rsid w:val="00B252D4"/>
    <w:rsid w:val="00B261CA"/>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04F"/>
    <w:rsid w:val="00B61B56"/>
    <w:rsid w:val="00B62973"/>
    <w:rsid w:val="00B62D48"/>
    <w:rsid w:val="00B6363E"/>
    <w:rsid w:val="00B63C66"/>
    <w:rsid w:val="00B6522C"/>
    <w:rsid w:val="00B65B42"/>
    <w:rsid w:val="00B66658"/>
    <w:rsid w:val="00B712C7"/>
    <w:rsid w:val="00B71986"/>
    <w:rsid w:val="00B71B06"/>
    <w:rsid w:val="00B71F1B"/>
    <w:rsid w:val="00B72BAC"/>
    <w:rsid w:val="00B741D0"/>
    <w:rsid w:val="00B7494D"/>
    <w:rsid w:val="00B7560A"/>
    <w:rsid w:val="00B7574D"/>
    <w:rsid w:val="00B75AF1"/>
    <w:rsid w:val="00B7632D"/>
    <w:rsid w:val="00B76501"/>
    <w:rsid w:val="00B76E1D"/>
    <w:rsid w:val="00B76FA2"/>
    <w:rsid w:val="00B772DE"/>
    <w:rsid w:val="00B77B8F"/>
    <w:rsid w:val="00B80EB2"/>
    <w:rsid w:val="00B81AB3"/>
    <w:rsid w:val="00B81E4A"/>
    <w:rsid w:val="00B82838"/>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9AC"/>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47E"/>
    <w:rsid w:val="00BF5AEB"/>
    <w:rsid w:val="00BF6BED"/>
    <w:rsid w:val="00BF6C92"/>
    <w:rsid w:val="00BF780E"/>
    <w:rsid w:val="00C00F86"/>
    <w:rsid w:val="00C01579"/>
    <w:rsid w:val="00C01740"/>
    <w:rsid w:val="00C02B55"/>
    <w:rsid w:val="00C03E10"/>
    <w:rsid w:val="00C03EAF"/>
    <w:rsid w:val="00C04067"/>
    <w:rsid w:val="00C0477F"/>
    <w:rsid w:val="00C04FFE"/>
    <w:rsid w:val="00C05D0A"/>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2674D"/>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023"/>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973FB"/>
    <w:rsid w:val="00C9752D"/>
    <w:rsid w:val="00C97883"/>
    <w:rsid w:val="00CA02E5"/>
    <w:rsid w:val="00CA05C0"/>
    <w:rsid w:val="00CA0656"/>
    <w:rsid w:val="00CA2740"/>
    <w:rsid w:val="00CA39D0"/>
    <w:rsid w:val="00CA3A3B"/>
    <w:rsid w:val="00CA47CB"/>
    <w:rsid w:val="00CA5166"/>
    <w:rsid w:val="00CB0BC6"/>
    <w:rsid w:val="00CB1BFC"/>
    <w:rsid w:val="00CB1C73"/>
    <w:rsid w:val="00CB21ED"/>
    <w:rsid w:val="00CB3E24"/>
    <w:rsid w:val="00CB3FDD"/>
    <w:rsid w:val="00CB46BF"/>
    <w:rsid w:val="00CB5C1D"/>
    <w:rsid w:val="00CB5CA0"/>
    <w:rsid w:val="00CB5FF7"/>
    <w:rsid w:val="00CB607B"/>
    <w:rsid w:val="00CB6B3C"/>
    <w:rsid w:val="00CB70A1"/>
    <w:rsid w:val="00CB748D"/>
    <w:rsid w:val="00CB7EEF"/>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303C"/>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0AA4"/>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742"/>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00B"/>
    <w:rsid w:val="00DB0683"/>
    <w:rsid w:val="00DB2857"/>
    <w:rsid w:val="00DB374C"/>
    <w:rsid w:val="00DB4478"/>
    <w:rsid w:val="00DB4B5C"/>
    <w:rsid w:val="00DB4CE3"/>
    <w:rsid w:val="00DB5373"/>
    <w:rsid w:val="00DB6C5A"/>
    <w:rsid w:val="00DB6D53"/>
    <w:rsid w:val="00DB7E0F"/>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681"/>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3CD8"/>
    <w:rsid w:val="00E345D2"/>
    <w:rsid w:val="00E34B3D"/>
    <w:rsid w:val="00E375BF"/>
    <w:rsid w:val="00E3782C"/>
    <w:rsid w:val="00E42587"/>
    <w:rsid w:val="00E42A6B"/>
    <w:rsid w:val="00E42B7C"/>
    <w:rsid w:val="00E448B7"/>
    <w:rsid w:val="00E47855"/>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258"/>
    <w:rsid w:val="00E6084D"/>
    <w:rsid w:val="00E60B06"/>
    <w:rsid w:val="00E616DC"/>
    <w:rsid w:val="00E61B5C"/>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318"/>
    <w:rsid w:val="00E83154"/>
    <w:rsid w:val="00E83222"/>
    <w:rsid w:val="00E83C23"/>
    <w:rsid w:val="00E842DD"/>
    <w:rsid w:val="00E8432A"/>
    <w:rsid w:val="00E84BD0"/>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D7B2F"/>
    <w:rsid w:val="00EE19FD"/>
    <w:rsid w:val="00EE1B56"/>
    <w:rsid w:val="00EE1C85"/>
    <w:rsid w:val="00EE2914"/>
    <w:rsid w:val="00EE33F3"/>
    <w:rsid w:val="00EE41FD"/>
    <w:rsid w:val="00EE433A"/>
    <w:rsid w:val="00EE4477"/>
    <w:rsid w:val="00EE523A"/>
    <w:rsid w:val="00EE54B9"/>
    <w:rsid w:val="00EE6920"/>
    <w:rsid w:val="00EE6E84"/>
    <w:rsid w:val="00EE7654"/>
    <w:rsid w:val="00EF059D"/>
    <w:rsid w:val="00EF10F2"/>
    <w:rsid w:val="00EF13E9"/>
    <w:rsid w:val="00EF2D22"/>
    <w:rsid w:val="00EF336C"/>
    <w:rsid w:val="00EF393F"/>
    <w:rsid w:val="00EF401B"/>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BE1"/>
    <w:rsid w:val="00F1651E"/>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D5F"/>
    <w:rsid w:val="00F44F08"/>
    <w:rsid w:val="00F44F39"/>
    <w:rsid w:val="00F45EB2"/>
    <w:rsid w:val="00F46943"/>
    <w:rsid w:val="00F46984"/>
    <w:rsid w:val="00F46D9F"/>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225F"/>
    <w:rsid w:val="00F6347F"/>
    <w:rsid w:val="00F638A8"/>
    <w:rsid w:val="00F644F1"/>
    <w:rsid w:val="00F65227"/>
    <w:rsid w:val="00F65FF2"/>
    <w:rsid w:val="00F66236"/>
    <w:rsid w:val="00F6698E"/>
    <w:rsid w:val="00F67417"/>
    <w:rsid w:val="00F67876"/>
    <w:rsid w:val="00F715B5"/>
    <w:rsid w:val="00F7215F"/>
    <w:rsid w:val="00F72599"/>
    <w:rsid w:val="00F72EDE"/>
    <w:rsid w:val="00F75592"/>
    <w:rsid w:val="00F7599F"/>
    <w:rsid w:val="00F760FC"/>
    <w:rsid w:val="00F7680D"/>
    <w:rsid w:val="00F7725C"/>
    <w:rsid w:val="00F811A1"/>
    <w:rsid w:val="00F81F56"/>
    <w:rsid w:val="00F82347"/>
    <w:rsid w:val="00F83398"/>
    <w:rsid w:val="00F84093"/>
    <w:rsid w:val="00F84D05"/>
    <w:rsid w:val="00F85285"/>
    <w:rsid w:val="00F852A1"/>
    <w:rsid w:val="00F86F43"/>
    <w:rsid w:val="00F87DF1"/>
    <w:rsid w:val="00F9073D"/>
    <w:rsid w:val="00F911FC"/>
    <w:rsid w:val="00F91B7A"/>
    <w:rsid w:val="00F929B7"/>
    <w:rsid w:val="00F93154"/>
    <w:rsid w:val="00F9327D"/>
    <w:rsid w:val="00F935C0"/>
    <w:rsid w:val="00F93FE5"/>
    <w:rsid w:val="00F94D71"/>
    <w:rsid w:val="00F952BE"/>
    <w:rsid w:val="00F953B3"/>
    <w:rsid w:val="00F9566B"/>
    <w:rsid w:val="00F9576C"/>
    <w:rsid w:val="00F96714"/>
    <w:rsid w:val="00F97EC0"/>
    <w:rsid w:val="00FA144D"/>
    <w:rsid w:val="00FA18C3"/>
    <w:rsid w:val="00FA3047"/>
    <w:rsid w:val="00FA36EB"/>
    <w:rsid w:val="00FA431C"/>
    <w:rsid w:val="00FA47FE"/>
    <w:rsid w:val="00FA4877"/>
    <w:rsid w:val="00FA56CE"/>
    <w:rsid w:val="00FA6511"/>
    <w:rsid w:val="00FA7142"/>
    <w:rsid w:val="00FA79C3"/>
    <w:rsid w:val="00FB0339"/>
    <w:rsid w:val="00FB09FE"/>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3A9"/>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06BE1F39"/>
    <w:rsid w:val="115FA6B0"/>
    <w:rsid w:val="2BC39D47"/>
    <w:rsid w:val="2D78C33E"/>
    <w:rsid w:val="3BD0ACC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DCB5AE-8514-41CB-A511-0B53770C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78"/>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
    <w:name w:val="Įprastasis"/>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
    <w:name w:val="Sąrašo pastraipa"/>
    <w:basedOn w:val="prastasis"/>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
    <w:name w:val="Numatytasis pastraipos šriftas"/>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styles" Target="styles.xml"/><Relationship Id="rId10" Type="http://schemas.openxmlformats.org/officeDocument/2006/relationships/hyperlink" Target="file:///C:\Users\l.incirauskiene\Downloads\PD_skelbiamos_apklausos_specialiosios_salygos_Medienos%20pjuven&#371;%20granul&#279;s_4_priedas.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C34CF-242C-42E2-B717-5A2FF5CB1534}">
  <ds:schemaRefs>
    <ds:schemaRef ds:uri="http://schemas.openxmlformats.org/officeDocument/2006/bibliography"/>
  </ds:schemaRefs>
</ds:datastoreItem>
</file>

<file path=customXml/itemProps2.xml><?xml version="1.0" encoding="utf-8"?>
<ds:datastoreItem xmlns:ds="http://schemas.openxmlformats.org/officeDocument/2006/customXml" ds:itemID="{F9FF8ECD-6687-41A9-9A12-BE6BFAD80FCF}">
  <ds:schemaRefs>
    <ds:schemaRef ds:uri="http://schemas.microsoft.com/sharepoint/v3/contenttype/forms"/>
  </ds:schemaRefs>
</ds:datastoreItem>
</file>

<file path=customXml/itemProps3.xml><?xml version="1.0" encoding="utf-8"?>
<ds:datastoreItem xmlns:ds="http://schemas.openxmlformats.org/officeDocument/2006/customXml" ds:itemID="{D76CB733-D02E-40E1-B3B1-C0C9769A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4800</Words>
  <Characters>2737</Characters>
  <Application>Microsoft Office Word</Application>
  <DocSecurity>0</DocSecurity>
  <Lines>22</Lines>
  <Paragraphs>15</Paragraphs>
  <ScaleCrop>false</ScaleCrop>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67</cp:revision>
  <cp:lastPrinted>2022-04-29T11:22:00Z</cp:lastPrinted>
  <dcterms:created xsi:type="dcterms:W3CDTF">2024-06-13T06:17:00Z</dcterms:created>
  <dcterms:modified xsi:type="dcterms:W3CDTF">2024-12-10T10:29:00Z</dcterms:modified>
</cp:coreProperties>
</file>